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FDFD" w14:textId="77777777" w:rsidR="00F02330" w:rsidRPr="00D319FC" w:rsidRDefault="00F02330" w:rsidP="00F02330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D319FC">
        <w:rPr>
          <w:rFonts w:asciiTheme="minorHAnsi" w:hAnsiTheme="minorHAnsi" w:cstheme="minorHAnsi"/>
          <w:b/>
          <w:sz w:val="18"/>
          <w:szCs w:val="18"/>
        </w:rPr>
        <w:t>Załącznik nr 5 do SWZ</w:t>
      </w:r>
    </w:p>
    <w:p w14:paraId="7EE3CB04" w14:textId="32652921" w:rsidR="00F02330" w:rsidRPr="00D319FC" w:rsidRDefault="00F02330" w:rsidP="00F02330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9D2F03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560539">
        <w:rPr>
          <w:rFonts w:asciiTheme="minorHAnsi" w:hAnsiTheme="minorHAnsi" w:cstheme="minorHAnsi"/>
          <w:b/>
          <w:bCs/>
          <w:noProof/>
          <w:sz w:val="18"/>
          <w:szCs w:val="18"/>
        </w:rPr>
        <w:t>150</w:t>
      </w:r>
      <w:r w:rsidR="006E0055">
        <w:rPr>
          <w:rFonts w:asciiTheme="minorHAnsi" w:hAnsiTheme="minorHAnsi" w:cstheme="minorHAnsi"/>
          <w:b/>
          <w:bCs/>
          <w:noProof/>
          <w:sz w:val="18"/>
          <w:szCs w:val="18"/>
        </w:rPr>
        <w:t>/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202</w:t>
      </w:r>
      <w:r w:rsidR="00607C5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03F05F2E" w14:textId="77777777" w:rsidR="005C0534" w:rsidRPr="00D319FC" w:rsidRDefault="005C0534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7800B9A" w14:textId="77777777" w:rsidR="00AB4697" w:rsidRPr="00D319FC" w:rsidRDefault="00AB4697" w:rsidP="00AB4697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4649ED02" w14:textId="77777777" w:rsidR="00D319FC" w:rsidRPr="00AB4697" w:rsidRDefault="00D319FC" w:rsidP="00AB4697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(</w:t>
      </w:r>
      <w:r w:rsidRPr="00B94740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wypełnia </w:t>
      </w:r>
      <w:r w:rsidR="00AB493C" w:rsidRPr="00B94740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wykonawca </w:t>
      </w:r>
      <w:r w:rsidRPr="00B94740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na etapie podpis</w:t>
      </w:r>
      <w:r w:rsidR="00AB493C" w:rsidRPr="00B94740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a</w:t>
      </w:r>
      <w:r w:rsidRPr="00B94740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nia Umowy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1D164C4E" w14:textId="77777777" w:rsidR="00AB4697" w:rsidRPr="00AB4697" w:rsidRDefault="00AB4697" w:rsidP="00AB4697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7B7A195C" w14:textId="77777777" w:rsidR="00AB4697" w:rsidRPr="00AB4697" w:rsidRDefault="00AB4697" w:rsidP="00AB4697">
      <w:p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AB4697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W celu dochowania należytej staranności w procesie weryfikacji Wykonawcy/Kontrahenta oraz </w:t>
      </w:r>
      <w:r w:rsidRPr="00AB4697">
        <w:rPr>
          <w:rFonts w:asciiTheme="minorHAnsi" w:hAnsiTheme="minorHAnsi" w:cstheme="minorHAnsi"/>
          <w:sz w:val="18"/>
          <w:szCs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AB4697">
        <w:rPr>
          <w:rFonts w:asciiTheme="minorHAnsi" w:eastAsia="Calibri" w:hAnsiTheme="minorHAnsi" w:cstheme="minorHAnsi"/>
          <w:sz w:val="18"/>
          <w:szCs w:val="18"/>
          <w:lang w:eastAsia="en-US"/>
        </w:rPr>
        <w:t>uprzejmie prosimy o wypełnienie danych dotyczących beneficjentów rzeczywistych</w:t>
      </w:r>
      <w:r w:rsidRPr="00AB4697">
        <w:rPr>
          <w:rFonts w:asciiTheme="minorHAnsi" w:eastAsia="Calibri" w:hAnsiTheme="minorHAnsi" w:cstheme="minorHAnsi"/>
          <w:sz w:val="18"/>
          <w:szCs w:val="18"/>
          <w:vertAlign w:val="superscript"/>
          <w:lang w:eastAsia="en-US"/>
        </w:rPr>
        <w:t xml:space="preserve">1 </w:t>
      </w:r>
      <w:r w:rsidRPr="00AB4697">
        <w:rPr>
          <w:rFonts w:asciiTheme="minorHAnsi" w:eastAsia="Calibri" w:hAnsiTheme="minorHAnsi" w:cstheme="minorHAnsi"/>
          <w:sz w:val="18"/>
          <w:szCs w:val="18"/>
          <w:lang w:eastAsia="en-US"/>
        </w:rPr>
        <w:t>oraz struktury własności i kontroli podmiotu.</w:t>
      </w:r>
    </w:p>
    <w:p w14:paraId="162BD423" w14:textId="77777777" w:rsidR="00AB4697" w:rsidRPr="00AB4697" w:rsidRDefault="00AB4697" w:rsidP="00AB4697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AB4697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</w:t>
      </w: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AB4697" w:rsidRPr="00AB4697" w14:paraId="0C836FAE" w14:textId="77777777" w:rsidTr="00AB4697">
        <w:tc>
          <w:tcPr>
            <w:tcW w:w="5000" w:type="pct"/>
            <w:gridSpan w:val="4"/>
            <w:shd w:val="clear" w:color="auto" w:fill="D9D9D9"/>
          </w:tcPr>
          <w:p w14:paraId="2A7603FB" w14:textId="77777777" w:rsidR="00AB4697" w:rsidRPr="00AB4697" w:rsidRDefault="00AB4697" w:rsidP="00765615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AB4697" w:rsidRPr="00AB4697" w14:paraId="7AEACF98" w14:textId="77777777" w:rsidTr="00060CA3">
        <w:trPr>
          <w:trHeight w:val="464"/>
        </w:trPr>
        <w:tc>
          <w:tcPr>
            <w:tcW w:w="1258" w:type="pct"/>
            <w:vAlign w:val="center"/>
          </w:tcPr>
          <w:p w14:paraId="2960223B" w14:textId="77777777" w:rsidR="00AB4697" w:rsidRPr="00AB4697" w:rsidRDefault="00AB4697" w:rsidP="00AB4697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680DF7DD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0888F3A0" w14:textId="77777777" w:rsidTr="00AB4697">
        <w:trPr>
          <w:trHeight w:val="1356"/>
        </w:trPr>
        <w:tc>
          <w:tcPr>
            <w:tcW w:w="1258" w:type="pct"/>
            <w:vAlign w:val="center"/>
          </w:tcPr>
          <w:p w14:paraId="1D2AF328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BEFF9B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Osoba fizyczna prowadząca działalność gospodarczą </w:t>
            </w:r>
          </w:p>
          <w:p w14:paraId="21608805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cywilna </w:t>
            </w:r>
          </w:p>
          <w:p w14:paraId="0F4EEFD3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z o.o. </w:t>
            </w:r>
          </w:p>
          <w:p w14:paraId="62533A7B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Spółka akcyjna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2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</w:p>
          <w:p w14:paraId="2DF76FCE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Inna (opis) ..............................................................</w:t>
            </w:r>
          </w:p>
        </w:tc>
      </w:tr>
      <w:tr w:rsidR="00AB4697" w:rsidRPr="00AB4697" w14:paraId="44A3913A" w14:textId="77777777" w:rsidTr="00060CA3">
        <w:tc>
          <w:tcPr>
            <w:tcW w:w="1258" w:type="pct"/>
            <w:vAlign w:val="center"/>
          </w:tcPr>
          <w:p w14:paraId="08F70709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Adres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siedziby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:</w:t>
            </w:r>
          </w:p>
        </w:tc>
        <w:tc>
          <w:tcPr>
            <w:tcW w:w="3742" w:type="pct"/>
            <w:gridSpan w:val="3"/>
          </w:tcPr>
          <w:p w14:paraId="07D5A9CF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2AE00CE5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705B647C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7D2AEB32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 …………………….</w:t>
            </w:r>
          </w:p>
          <w:p w14:paraId="728DCAA2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AB4697" w:rsidRPr="00AB4697" w14:paraId="0270A05E" w14:textId="77777777" w:rsidTr="00060CA3">
        <w:tc>
          <w:tcPr>
            <w:tcW w:w="1258" w:type="pct"/>
            <w:vAlign w:val="center"/>
          </w:tcPr>
          <w:p w14:paraId="520738F5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A20F581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Ulica…………………………………………………………………………..</w:t>
            </w:r>
          </w:p>
          <w:p w14:paraId="5D774248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Nr domu …………………………Nr lokalu ………………………………</w:t>
            </w:r>
          </w:p>
          <w:p w14:paraId="4336BE11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Miejscowość ………………………………………………………</w:t>
            </w:r>
          </w:p>
          <w:p w14:paraId="262659F6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Kod pocztowy…………………….</w:t>
            </w:r>
          </w:p>
          <w:p w14:paraId="2855E64B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Kraj ………………………………………………………………</w:t>
            </w:r>
          </w:p>
        </w:tc>
      </w:tr>
      <w:tr w:rsidR="00AB4697" w:rsidRPr="00AB4697" w14:paraId="6498D646" w14:textId="77777777" w:rsidTr="00060CA3">
        <w:tc>
          <w:tcPr>
            <w:tcW w:w="1258" w:type="pct"/>
            <w:vAlign w:val="center"/>
          </w:tcPr>
          <w:p w14:paraId="35C4F6D0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603D5A09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NIP: ……………………………………………………………………………………..…………….</w:t>
            </w:r>
          </w:p>
          <w:p w14:paraId="2CB3FF43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KRS: …………………………………………………………………………………………..……...</w:t>
            </w:r>
          </w:p>
          <w:p w14:paraId="105467B6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REGON: ………………………..……………………………………………………………………</w:t>
            </w:r>
          </w:p>
          <w:p w14:paraId="111B77B4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5CBEBE9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Państwo rejestracji, rejestr handlowy oraz numer i data rejestracji:</w:t>
            </w:r>
          </w:p>
          <w:p w14:paraId="5B263A56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(W przypadku braku NIP):……………………………………………….</w:t>
            </w:r>
          </w:p>
        </w:tc>
      </w:tr>
      <w:tr w:rsidR="00AB4697" w:rsidRPr="00AB4697" w14:paraId="1DD79545" w14:textId="77777777" w:rsidTr="00060CA3">
        <w:tc>
          <w:tcPr>
            <w:tcW w:w="1258" w:type="pct"/>
            <w:vAlign w:val="center"/>
          </w:tcPr>
          <w:p w14:paraId="56611DE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6C45ADD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15DEC27B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20B16020" w14:textId="77777777" w:rsidTr="00AB4697">
        <w:tc>
          <w:tcPr>
            <w:tcW w:w="5000" w:type="pct"/>
            <w:gridSpan w:val="4"/>
            <w:shd w:val="clear" w:color="auto" w:fill="D9D9D9"/>
          </w:tcPr>
          <w:p w14:paraId="72862E76" w14:textId="77777777" w:rsidR="00AB4697" w:rsidRPr="00AB4697" w:rsidRDefault="00AB4697" w:rsidP="00765615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Ustalenie struktury właścicielskiej Kontrahenta </w:t>
            </w:r>
          </w:p>
        </w:tc>
      </w:tr>
      <w:tr w:rsidR="00AB4697" w:rsidRPr="00AB4697" w14:paraId="7F40F302" w14:textId="77777777" w:rsidTr="00060CA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4FC17DD2" w14:textId="77777777" w:rsidR="00AB4697" w:rsidRPr="00AB4697" w:rsidRDefault="00AB4697" w:rsidP="00AB4697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Struktura właścicielska Kontrahenta: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  <w:p w14:paraId="4D04C518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Prosimy dołączyć: KRS lub </w:t>
            </w: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odpis z odpowiedniego rejestru, dokumenty korporacyjne spółki wskazujące beneficjentów rzeczywistych i/lub wykaz akcjonariuszy, schemat właścicielski</w:t>
            </w:r>
          </w:p>
          <w:p w14:paraId="4B0A0176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59E6DA3E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84F5637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851" w:type="pct"/>
            <w:gridSpan w:val="2"/>
          </w:tcPr>
          <w:p w14:paraId="66AB3FB7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2B8311C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% własności </w:t>
            </w:r>
          </w:p>
        </w:tc>
      </w:tr>
      <w:tr w:rsidR="00AB4697" w:rsidRPr="00AB4697" w14:paraId="6C7B4DB6" w14:textId="77777777" w:rsidTr="00060CA3">
        <w:trPr>
          <w:trHeight w:val="555"/>
        </w:trPr>
        <w:tc>
          <w:tcPr>
            <w:tcW w:w="1258" w:type="pct"/>
            <w:vMerge/>
            <w:vAlign w:val="center"/>
          </w:tcPr>
          <w:p w14:paraId="79B78CE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851" w:type="pct"/>
            <w:gridSpan w:val="2"/>
          </w:tcPr>
          <w:p w14:paraId="11A4AF5E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75E866F6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6FC2E5F3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2FC7B6A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4B1746C8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703461D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Np. dla PGE Energia Odnawialna – 100% własności PGE S.A):</w:t>
            </w:r>
          </w:p>
          <w:p w14:paraId="33A5B01C" w14:textId="77777777" w:rsidR="00AB4697" w:rsidRPr="00AB4697" w:rsidRDefault="00AB4697" w:rsidP="00765615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PGE S.A:</w:t>
            </w:r>
          </w:p>
          <w:p w14:paraId="7661F963" w14:textId="77777777" w:rsidR="00AB4697" w:rsidRPr="00AB4697" w:rsidRDefault="00AB4697" w:rsidP="00AB4697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7A9354A" w14:textId="77777777" w:rsidR="00AB4697" w:rsidRPr="00AB4697" w:rsidRDefault="00AB4697" w:rsidP="00AB4697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Skarb Państwa</w:t>
            </w:r>
          </w:p>
          <w:p w14:paraId="216E2822" w14:textId="77777777" w:rsidR="00AB4697" w:rsidRPr="00AB4697" w:rsidRDefault="00AB4697" w:rsidP="00AB4697">
            <w:pPr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A06686F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02E13A20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57FA243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C80A681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4E807C41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322B97D7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4D6CDEDC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64AE69E6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12217D71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29D60635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100%</w:t>
            </w:r>
          </w:p>
          <w:p w14:paraId="12B8F4E6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</w:p>
          <w:p w14:paraId="5C97E6A2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60,86%</w:t>
            </w:r>
          </w:p>
          <w:p w14:paraId="4A77AED7" w14:textId="77777777" w:rsidR="00AB4697" w:rsidRPr="00AB4697" w:rsidRDefault="00AB4697" w:rsidP="00AB4697">
            <w:pPr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39,14%</w:t>
            </w:r>
          </w:p>
        </w:tc>
      </w:tr>
      <w:tr w:rsidR="00AB4697" w:rsidRPr="00AB4697" w14:paraId="19798D8A" w14:textId="77777777" w:rsidTr="00AB4697">
        <w:tc>
          <w:tcPr>
            <w:tcW w:w="5000" w:type="pct"/>
            <w:gridSpan w:val="4"/>
            <w:shd w:val="clear" w:color="auto" w:fill="D9D9D9"/>
            <w:vAlign w:val="center"/>
          </w:tcPr>
          <w:p w14:paraId="516136A1" w14:textId="77777777" w:rsidR="00AB4697" w:rsidRPr="00AB4697" w:rsidRDefault="00AB4697" w:rsidP="00765615">
            <w:pPr>
              <w:numPr>
                <w:ilvl w:val="0"/>
                <w:numId w:val="32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osób fizycznych będących przedstawicielami lub pełnomocnikami Wykonawcy/Kontrahenta</w:t>
            </w: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</w:tc>
      </w:tr>
      <w:tr w:rsidR="00AB4697" w:rsidRPr="00AB4697" w14:paraId="76DDB80A" w14:textId="77777777" w:rsidTr="00060CA3">
        <w:tc>
          <w:tcPr>
            <w:tcW w:w="1258" w:type="pct"/>
            <w:vAlign w:val="center"/>
          </w:tcPr>
          <w:p w14:paraId="6737B2CF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5ED39A92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AB4697" w:rsidRPr="00AB4697" w14:paraId="4C71F214" w14:textId="77777777" w:rsidTr="00060CA3">
        <w:tc>
          <w:tcPr>
            <w:tcW w:w="1258" w:type="pct"/>
            <w:vAlign w:val="center"/>
          </w:tcPr>
          <w:p w14:paraId="32EA5224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25E0851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2A89689A" w14:textId="77777777" w:rsidTr="00060CA3">
        <w:tc>
          <w:tcPr>
            <w:tcW w:w="1258" w:type="pct"/>
            <w:vAlign w:val="center"/>
          </w:tcPr>
          <w:p w14:paraId="4A60BD43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497E91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1EB07057" w14:textId="77777777" w:rsidTr="00060CA3">
        <w:tc>
          <w:tcPr>
            <w:tcW w:w="1258" w:type="pct"/>
            <w:vAlign w:val="center"/>
          </w:tcPr>
          <w:p w14:paraId="747EB36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3BB4B5D5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5981F8F" w14:textId="77777777" w:rsidTr="00060CA3">
        <w:tc>
          <w:tcPr>
            <w:tcW w:w="1258" w:type="pct"/>
            <w:vAlign w:val="center"/>
          </w:tcPr>
          <w:p w14:paraId="71D289C7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34FC7EC5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AB4697" w:rsidRPr="00AB4697" w14:paraId="12D6C6D2" w14:textId="77777777" w:rsidTr="00060CA3">
        <w:tc>
          <w:tcPr>
            <w:tcW w:w="1258" w:type="pct"/>
            <w:vAlign w:val="center"/>
          </w:tcPr>
          <w:p w14:paraId="47FFA28A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350B700F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74C8A35A" w14:textId="77777777" w:rsidTr="00060CA3">
        <w:tc>
          <w:tcPr>
            <w:tcW w:w="1258" w:type="pct"/>
            <w:vAlign w:val="center"/>
          </w:tcPr>
          <w:p w14:paraId="549611D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C369396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3423CB1E" w14:textId="77777777" w:rsidTr="00060CA3">
        <w:tc>
          <w:tcPr>
            <w:tcW w:w="1258" w:type="pct"/>
            <w:vAlign w:val="center"/>
          </w:tcPr>
          <w:p w14:paraId="502FA6EF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4F2406C0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44ECD0A" w14:textId="77777777" w:rsidTr="00AB4697">
        <w:tc>
          <w:tcPr>
            <w:tcW w:w="5000" w:type="pct"/>
            <w:gridSpan w:val="4"/>
            <w:shd w:val="clear" w:color="auto" w:fill="D9D9D9"/>
          </w:tcPr>
          <w:p w14:paraId="5C340FCB" w14:textId="77777777" w:rsidR="00AB4697" w:rsidRPr="00AB4697" w:rsidRDefault="00AB4697" w:rsidP="00765615">
            <w:pPr>
              <w:numPr>
                <w:ilvl w:val="0"/>
                <w:numId w:val="32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Dane Beneficjentów rzeczywistych</w:t>
            </w:r>
          </w:p>
        </w:tc>
      </w:tr>
      <w:tr w:rsidR="00AB4697" w:rsidRPr="00AB4697" w14:paraId="2BEF8E09" w14:textId="77777777" w:rsidTr="00060CA3">
        <w:tc>
          <w:tcPr>
            <w:tcW w:w="1258" w:type="pct"/>
            <w:vAlign w:val="center"/>
          </w:tcPr>
          <w:p w14:paraId="6E1CE0DB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64EB24CC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AB4697" w:rsidRPr="00AB4697" w14:paraId="13247978" w14:textId="77777777" w:rsidTr="00060CA3">
        <w:tc>
          <w:tcPr>
            <w:tcW w:w="1258" w:type="pct"/>
            <w:vAlign w:val="center"/>
          </w:tcPr>
          <w:p w14:paraId="2028C6A3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7592D1C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0EA8142B" w14:textId="77777777" w:rsidTr="00060CA3">
        <w:tc>
          <w:tcPr>
            <w:tcW w:w="1258" w:type="pct"/>
            <w:vAlign w:val="center"/>
          </w:tcPr>
          <w:p w14:paraId="7954B274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AB4697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414EFF61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3C917A66" w14:textId="77777777" w:rsidTr="00AB4697">
        <w:trPr>
          <w:trHeight w:val="790"/>
        </w:trPr>
        <w:tc>
          <w:tcPr>
            <w:tcW w:w="1258" w:type="pct"/>
            <w:vAlign w:val="center"/>
          </w:tcPr>
          <w:p w14:paraId="611A669F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/>
            <w:vAlign w:val="center"/>
          </w:tcPr>
          <w:p w14:paraId="4CDFDA05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2BBE01C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80438FE" w14:textId="77777777" w:rsidTr="00AB4697">
        <w:trPr>
          <w:trHeight w:val="790"/>
        </w:trPr>
        <w:tc>
          <w:tcPr>
            <w:tcW w:w="1258" w:type="pct"/>
            <w:vAlign w:val="center"/>
          </w:tcPr>
          <w:p w14:paraId="341167EF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871" w:type="pct"/>
            <w:shd w:val="clear" w:color="auto" w:fill="FFFFFF"/>
            <w:vAlign w:val="center"/>
          </w:tcPr>
          <w:p w14:paraId="1ACCFD3D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/>
            <w:vAlign w:val="center"/>
          </w:tcPr>
          <w:p w14:paraId="451BD697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AB4697" w:rsidRPr="00AB4697" w14:paraId="7A74A7E2" w14:textId="77777777" w:rsidTr="00060CA3">
        <w:tc>
          <w:tcPr>
            <w:tcW w:w="1258" w:type="pct"/>
            <w:vAlign w:val="center"/>
          </w:tcPr>
          <w:p w14:paraId="350B55D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0EE82233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AB4697" w:rsidRPr="00AB4697" w14:paraId="6B1D121D" w14:textId="77777777" w:rsidTr="00060CA3">
        <w:tc>
          <w:tcPr>
            <w:tcW w:w="1258" w:type="pct"/>
            <w:vAlign w:val="center"/>
          </w:tcPr>
          <w:p w14:paraId="6859937E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F7C357E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7109CBB" w14:textId="77777777" w:rsidTr="00060CA3">
        <w:tc>
          <w:tcPr>
            <w:tcW w:w="1258" w:type="pct"/>
            <w:vAlign w:val="center"/>
          </w:tcPr>
          <w:p w14:paraId="554CDF97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PESEL albo data urodzenia – w przypadku osób nieposiadających numeru PESEL </w:t>
            </w: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AB4697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012A83D8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FD3C264" w14:textId="77777777" w:rsidTr="00060CA3">
        <w:trPr>
          <w:trHeight w:val="530"/>
        </w:trPr>
        <w:tc>
          <w:tcPr>
            <w:tcW w:w="1258" w:type="pct"/>
            <w:vAlign w:val="center"/>
          </w:tcPr>
          <w:p w14:paraId="335992AB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Opis Uprawnień: Liczba akcji/udziałów/praw głosu/kontrolowanych aktywów Kontrahenta wskazanego w części 1 – w % lub wskazanie „osoba fizyczna zajmująca wyższe stanowisko kierownicze” w przypadku 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0E5C7C2C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lastRenderedPageBreak/>
              <w:t>%</w:t>
            </w:r>
          </w:p>
          <w:p w14:paraId="0D14537E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473BB5B" w14:textId="77777777" w:rsidTr="00060CA3">
        <w:trPr>
          <w:trHeight w:val="530"/>
        </w:trPr>
        <w:tc>
          <w:tcPr>
            <w:tcW w:w="1258" w:type="pct"/>
            <w:vAlign w:val="center"/>
          </w:tcPr>
          <w:p w14:paraId="59D56A51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6B5C8628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793997A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  <w:tr w:rsidR="00AB4697" w:rsidRPr="00AB4697" w14:paraId="7F0462D4" w14:textId="77777777" w:rsidTr="00060CA3">
        <w:tc>
          <w:tcPr>
            <w:tcW w:w="1258" w:type="pct"/>
          </w:tcPr>
          <w:p w14:paraId="76E76A52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Nazwisko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>Imię</w:t>
            </w:r>
            <w:proofErr w:type="spellEnd"/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26E6CAF2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val="en-US" w:eastAsia="en-US"/>
              </w:rPr>
            </w:pPr>
          </w:p>
        </w:tc>
      </w:tr>
      <w:tr w:rsidR="00AB4697" w:rsidRPr="00AB4697" w14:paraId="3414941A" w14:textId="77777777" w:rsidTr="00060CA3">
        <w:tc>
          <w:tcPr>
            <w:tcW w:w="1258" w:type="pct"/>
          </w:tcPr>
          <w:p w14:paraId="665052B4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281AE9D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510B9679" w14:textId="77777777" w:rsidTr="00060CA3">
        <w:tc>
          <w:tcPr>
            <w:tcW w:w="1258" w:type="pct"/>
          </w:tcPr>
          <w:p w14:paraId="148285D6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6E5514CB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0312684D" w14:textId="77777777" w:rsidTr="00060CA3">
        <w:tc>
          <w:tcPr>
            <w:tcW w:w="1258" w:type="pct"/>
          </w:tcPr>
          <w:p w14:paraId="44987AFF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PESEL albo data urodzenia – w przypadku osób nieposiadających numeru PESEL</w:t>
            </w:r>
            <w:r w:rsidRPr="00AB4697">
              <w:rPr>
                <w:rFonts w:asciiTheme="minorHAnsi" w:eastAsia="Calibri" w:hAnsiTheme="minorHAnsi" w:cstheme="minorHAnsi"/>
                <w:i/>
                <w:sz w:val="18"/>
                <w:szCs w:val="18"/>
                <w:lang w:eastAsia="en-US"/>
              </w:rPr>
              <w:t>(</w:t>
            </w:r>
            <w:r w:rsidRPr="00AB4697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B356B7" w14:textId="77777777" w:rsidR="00AB4697" w:rsidRPr="00AB4697" w:rsidRDefault="00AB4697" w:rsidP="00AB4697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12855655" w14:textId="77777777" w:rsidTr="00060CA3">
        <w:trPr>
          <w:trHeight w:val="530"/>
        </w:trPr>
        <w:tc>
          <w:tcPr>
            <w:tcW w:w="1258" w:type="pct"/>
          </w:tcPr>
          <w:p w14:paraId="7437FFD3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235E4827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7302CC5E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4D6727EF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0973EA59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3EF208BC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  <w:p w14:paraId="6645FB2C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%</w:t>
            </w:r>
          </w:p>
          <w:p w14:paraId="25C1AFE3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AB4697" w:rsidRPr="00AB4697" w14:paraId="3E6D548A" w14:textId="77777777" w:rsidTr="00060CA3">
        <w:trPr>
          <w:trHeight w:val="530"/>
        </w:trPr>
        <w:tc>
          <w:tcPr>
            <w:tcW w:w="1258" w:type="pct"/>
          </w:tcPr>
          <w:p w14:paraId="204DBD91" w14:textId="77777777" w:rsidR="00AB4697" w:rsidRPr="00AB4697" w:rsidRDefault="00AB4697" w:rsidP="00AB4697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Beneficjent rzeczywisty</w:t>
            </w:r>
          </w:p>
        </w:tc>
        <w:tc>
          <w:tcPr>
            <w:tcW w:w="1871" w:type="pct"/>
          </w:tcPr>
          <w:p w14:paraId="616E307A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4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  <w:tc>
          <w:tcPr>
            <w:tcW w:w="1871" w:type="pct"/>
            <w:gridSpan w:val="2"/>
          </w:tcPr>
          <w:p w14:paraId="5B469920" w14:textId="77777777" w:rsidR="00AB4697" w:rsidRPr="00AB4697" w:rsidRDefault="00AB4697" w:rsidP="00AB4697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Nie jest PEP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B4697">
              <w:rPr>
                <w:rFonts w:ascii="Segoe UI Symbol" w:eastAsia="MS Gothic" w:hAnsi="Segoe UI Symbol" w:cs="Segoe UI Symbol"/>
                <w:sz w:val="18"/>
                <w:szCs w:val="18"/>
                <w:lang w:eastAsia="en-US"/>
              </w:rPr>
              <w:t>☐</w:t>
            </w:r>
          </w:p>
        </w:tc>
      </w:tr>
    </w:tbl>
    <w:p w14:paraId="03510BE7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</w:p>
    <w:p w14:paraId="57424142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23CE5E7E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3F0BC644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41C1E4E9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4677A00D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7643F1A7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Potwierdzam prawidłowość danych zamieszczonych w Oświadczeniu.</w:t>
      </w:r>
    </w:p>
    <w:p w14:paraId="279A9931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70F3BAA6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……………………………………………………..</w:t>
      </w:r>
    </w:p>
    <w:p w14:paraId="514C67F1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 xml:space="preserve">data i podpis reprezentanta Wykonawcy/Kontrahenta                          data i podpis reprezentanta Wykonawcy/Kontrahenta                                           </w:t>
      </w:r>
    </w:p>
    <w:p w14:paraId="7B3C6948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579FDC1A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</w:p>
    <w:p w14:paraId="2ACBAF7B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 xml:space="preserve">Załączniki dostarczone: </w:t>
      </w:r>
    </w:p>
    <w:p w14:paraId="6317D9F3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Weryfikacja identyfikacji beneficjenta rzeczywistego została dokonana na podstawie:</w:t>
      </w:r>
    </w:p>
    <w:p w14:paraId="25111812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 wyciąg z rejestru KRS/rejestr KRS (elektroniczny)/rejestr publiczny w państwie członkowskim UE</w:t>
      </w:r>
    </w:p>
    <w:p w14:paraId="1BD52762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 statut spółki</w:t>
      </w:r>
    </w:p>
    <w:p w14:paraId="5B54A0F5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 umowa spółki</w:t>
      </w:r>
    </w:p>
    <w:p w14:paraId="58AFC659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 schemat organizacyjny</w:t>
      </w:r>
    </w:p>
    <w:p w14:paraId="6A591B06" w14:textId="77777777" w:rsidR="00AB4697" w:rsidRPr="00AB4697" w:rsidRDefault="00AB4697" w:rsidP="00AB4697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 inny dokument ………………………………………………………………………………………….</w:t>
      </w:r>
    </w:p>
    <w:p w14:paraId="776E9516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</w:p>
    <w:p w14:paraId="685A5A03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</w:p>
    <w:p w14:paraId="6D3C0A04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</w:p>
    <w:p w14:paraId="33592EFE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Objaśnienia:</w:t>
      </w:r>
    </w:p>
    <w:p w14:paraId="7F6CA3B5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D319FC">
        <w:rPr>
          <w:rFonts w:asciiTheme="minorHAnsi" w:hAnsiTheme="minorHAnsi" w:cstheme="minorHAnsi"/>
          <w:sz w:val="18"/>
          <w:szCs w:val="18"/>
          <w:vertAlign w:val="superscript"/>
        </w:rPr>
        <w:lastRenderedPageBreak/>
        <w:t>1</w:t>
      </w:r>
      <w:r w:rsidRPr="00AB4697">
        <w:rPr>
          <w:rFonts w:asciiTheme="minorHAnsi" w:hAnsiTheme="minorHAnsi" w:cstheme="minorHAnsi"/>
          <w:sz w:val="18"/>
          <w:szCs w:val="18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05D14401" w14:textId="77777777" w:rsidR="00AB4697" w:rsidRPr="00AB4697" w:rsidRDefault="00AB4697" w:rsidP="00AB4697">
      <w:pPr>
        <w:spacing w:line="260" w:lineRule="exact"/>
        <w:ind w:left="227" w:hanging="227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82A878B" w14:textId="77777777" w:rsidR="00AB4697" w:rsidRPr="00AB4697" w:rsidRDefault="00AB4697" w:rsidP="00765615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osobę fizyczną będącą udziałowcem lub akcjonariuszem, której przysługuje prawo własności więcej niż 25% ogólnej liczby udziałów lub akcji tej osoby prawnej, </w:t>
      </w:r>
    </w:p>
    <w:p w14:paraId="229ECDA5" w14:textId="77777777" w:rsidR="00AB4697" w:rsidRPr="00AB4697" w:rsidRDefault="00AB4697" w:rsidP="00765615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4143E6DE" w14:textId="77777777" w:rsidR="00AB4697" w:rsidRPr="00AB4697" w:rsidRDefault="00AB4697" w:rsidP="00765615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4FCA7C4" w14:textId="77777777" w:rsidR="00AB4697" w:rsidRPr="00AB4697" w:rsidRDefault="00AB4697" w:rsidP="00765615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4BBCF13B" w14:textId="77777777" w:rsidR="00AB4697" w:rsidRPr="00AB4697" w:rsidRDefault="00AB4697" w:rsidP="00765615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AB4697">
        <w:rPr>
          <w:rFonts w:asciiTheme="minorHAnsi" w:hAnsiTheme="minorHAnsi" w:cstheme="minorHAnsi"/>
          <w:color w:val="000000"/>
          <w:sz w:val="18"/>
          <w:szCs w:val="18"/>
        </w:rPr>
        <w:t>tiret</w:t>
      </w:r>
      <w:proofErr w:type="spellEnd"/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 pierwszym–czwartym oraz w przypadku niestwierdzenia podejrzeń prania pieniędzy lub finansowania terroryzmu, </w:t>
      </w:r>
    </w:p>
    <w:p w14:paraId="2A7F34E9" w14:textId="77777777" w:rsidR="00AB4697" w:rsidRPr="00AB4697" w:rsidRDefault="00AB4697" w:rsidP="00AB4697">
      <w:pPr>
        <w:autoSpaceDE w:val="0"/>
        <w:autoSpaceDN w:val="0"/>
        <w:adjustRightInd w:val="0"/>
        <w:spacing w:line="260" w:lineRule="exact"/>
        <w:ind w:left="227" w:hanging="227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b) w przypadku trustu: </w:t>
      </w:r>
    </w:p>
    <w:p w14:paraId="6D1D8544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założyciela, </w:t>
      </w:r>
    </w:p>
    <w:p w14:paraId="208E6B81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powiernika, </w:t>
      </w:r>
    </w:p>
    <w:p w14:paraId="12BEF9A0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nadzorcę, jeżeli został ustanowiony, </w:t>
      </w:r>
    </w:p>
    <w:p w14:paraId="437B26B9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6895881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inną osobę sprawującą kontrolę nad trustem, </w:t>
      </w:r>
    </w:p>
    <w:p w14:paraId="3E1529C6" w14:textId="77777777" w:rsidR="00AB4697" w:rsidRPr="00AB4697" w:rsidRDefault="00AB4697" w:rsidP="00765615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inną osobę fizyczną posiadającą uprawnienia lub wykonującą obowiązki równoważne z określonymi w </w:t>
      </w:r>
      <w:proofErr w:type="spellStart"/>
      <w:r w:rsidRPr="00AB4697">
        <w:rPr>
          <w:rFonts w:asciiTheme="minorHAnsi" w:hAnsiTheme="minorHAnsi" w:cstheme="minorHAnsi"/>
          <w:color w:val="000000"/>
          <w:sz w:val="18"/>
          <w:szCs w:val="18"/>
        </w:rPr>
        <w:t>tiret</w:t>
      </w:r>
      <w:proofErr w:type="spellEnd"/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 pierwszym–piątym, </w:t>
      </w:r>
    </w:p>
    <w:p w14:paraId="4CF073C2" w14:textId="77777777" w:rsidR="00AB4697" w:rsidRPr="00AB4697" w:rsidRDefault="00AB4697" w:rsidP="00AB4697">
      <w:pPr>
        <w:spacing w:line="260" w:lineRule="exact"/>
        <w:ind w:left="227" w:hanging="227"/>
        <w:contextualSpacing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c) w przypadku osoby fizycznej prowadzącej działalność gospodarczą, wobec której nie stwierdzono przesłanek lub okoliczności mogących wskazywać </w:t>
      </w:r>
      <w:r w:rsidRPr="00AB4697">
        <w:rPr>
          <w:rFonts w:asciiTheme="minorHAnsi" w:hAnsiTheme="minorHAnsi" w:cstheme="minorHAnsi"/>
          <w:sz w:val="18"/>
          <w:szCs w:val="18"/>
        </w:rPr>
        <w:t>na fakt sprawowania kontroli nad nią przez inną osobę fizyczną lub osoby fizyczne, przyjmuje się, że taka osoba fizyczna jest jednocześnie beneficjentem rzeczywistym;</w:t>
      </w:r>
    </w:p>
    <w:p w14:paraId="3F95C9B8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  <w:vertAlign w:val="superscript"/>
        </w:rPr>
        <w:t xml:space="preserve">2 </w:t>
      </w:r>
      <w:r w:rsidRPr="00AB4697">
        <w:rPr>
          <w:rFonts w:asciiTheme="minorHAnsi" w:hAnsiTheme="minorHAnsi" w:cstheme="minorHAnsi"/>
          <w:sz w:val="18"/>
          <w:szCs w:val="18"/>
        </w:rPr>
        <w:t>Jeżeli notowana na rynku regulowanym – należy wskazać nazwę rynku regulowanego, na którym papiery wartościowe Kontrahenta dopuszczone są do publicznego obrotu</w:t>
      </w:r>
    </w:p>
    <w:p w14:paraId="7068756D" w14:textId="77777777" w:rsidR="00AB4697" w:rsidRPr="00AB4697" w:rsidRDefault="00AB4697" w:rsidP="00AB4697">
      <w:pPr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  <w:vertAlign w:val="superscript"/>
        </w:rPr>
        <w:t>3</w:t>
      </w:r>
      <w:r w:rsidRPr="00AB4697">
        <w:rPr>
          <w:rFonts w:asciiTheme="minorHAnsi" w:hAnsiTheme="minorHAnsi" w:cstheme="minorHAnsi"/>
          <w:sz w:val="18"/>
          <w:szCs w:val="18"/>
        </w:rPr>
        <w:t xml:space="preserve"> Osoba zajmująca eksponowane stanowisko polityczne (PEP):</w:t>
      </w:r>
    </w:p>
    <w:p w14:paraId="726DD1C7" w14:textId="77777777" w:rsidR="00AB4697" w:rsidRPr="00AB4697" w:rsidRDefault="00AB4697" w:rsidP="00765615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AB4697">
        <w:rPr>
          <w:rFonts w:asciiTheme="minorHAnsi" w:hAnsiTheme="minorHAnsi" w:cstheme="minorHAnsi"/>
          <w:sz w:val="18"/>
          <w:szCs w:val="18"/>
        </w:rPr>
        <w:t xml:space="preserve">Osoby, o których mowa w art. 2 ust. 2 pkt 11 Ustawy, tj. z wyłączeniem grup stanowisk średniego i niższego szczebla </w:t>
      </w:r>
      <w:r w:rsidRPr="00AB4697">
        <w:rPr>
          <w:rFonts w:asciiTheme="minorHAnsi" w:eastAsia="Calibri" w:hAnsiTheme="minorHAnsi" w:cstheme="minorHAnsi"/>
          <w:sz w:val="18"/>
          <w:szCs w:val="18"/>
          <w:lang w:eastAsia="en-US"/>
        </w:rPr>
        <w:t>osoby fizyczne zajmujące znaczące stanowiska publiczne lub pełniące znaczące funkcje publiczne, w tym:</w:t>
      </w:r>
    </w:p>
    <w:p w14:paraId="7A15B0CE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szefów państw, szefów rządów, ministrów, wiceministrów oraz sekretarzy stanu, </w:t>
      </w:r>
    </w:p>
    <w:p w14:paraId="2D2CD63C" w14:textId="77777777" w:rsidR="00AB4697" w:rsidRPr="00AB4697" w:rsidRDefault="00AB4697" w:rsidP="00765615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>członków parlamentu lub podobnych organów ustawodawczych,</w:t>
      </w:r>
    </w:p>
    <w:p w14:paraId="2C2377F7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członków organów zarządzających partii politycznych, </w:t>
      </w:r>
    </w:p>
    <w:p w14:paraId="67BE1319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01EF9428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członków trybunałów obrachunkowych lub zarządów banków centralnych, </w:t>
      </w:r>
    </w:p>
    <w:p w14:paraId="5F136F7D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ambasadorów, </w:t>
      </w:r>
      <w:proofErr w:type="spellStart"/>
      <w:r w:rsidRPr="00AB4697">
        <w:rPr>
          <w:rFonts w:asciiTheme="minorHAnsi" w:hAnsiTheme="minorHAnsi" w:cstheme="minorHAnsi"/>
          <w:color w:val="000000"/>
          <w:sz w:val="18"/>
          <w:szCs w:val="18"/>
        </w:rPr>
        <w:t>chargés</w:t>
      </w:r>
      <w:proofErr w:type="spellEnd"/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 d’affaires oraz wyższych oficerów sił zbrojnych, </w:t>
      </w:r>
    </w:p>
    <w:p w14:paraId="07A8E7A8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75CBC8F5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dyrektorów, zastępców dyrektorów oraz członków organów organizacji międzynarodowych lub osoby pełniące równoważne funkcje w tych organizacjach, </w:t>
      </w:r>
    </w:p>
    <w:p w14:paraId="25E9504C" w14:textId="77777777" w:rsidR="00AB4697" w:rsidRPr="00AB4697" w:rsidRDefault="00AB4697" w:rsidP="00765615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 xml:space="preserve">dyrektorów generalnych w urzędach naczelnych i centralnych organów państwowych oraz dyrektorów generalnych urzędów wojewódzkich, </w:t>
      </w:r>
    </w:p>
    <w:p w14:paraId="02BA3FAA" w14:textId="77777777" w:rsidR="00AB4697" w:rsidRPr="00AB4697" w:rsidRDefault="00AB4697" w:rsidP="00AB4697">
      <w:pPr>
        <w:spacing w:line="260" w:lineRule="exact"/>
        <w:ind w:left="227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color w:val="000000"/>
          <w:sz w:val="18"/>
          <w:szCs w:val="18"/>
        </w:rPr>
        <w:t>inne osoby zajmujące stanowiska publiczne lub pełniące funkcje publiczne w organach państwa lub centralnych organach administracji rządowej;</w:t>
      </w:r>
    </w:p>
    <w:p w14:paraId="3E291E3F" w14:textId="77777777" w:rsidR="00AB4697" w:rsidRPr="00AB4697" w:rsidRDefault="00AB4697" w:rsidP="00765615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lastRenderedPageBreak/>
        <w:t>Osoby o których mowa w Art. 2 ust. 2 pkt 12) Ustawy, są to osoby znane jako bliscy współpracownicy osoby zajmującej eksponowane stanowisko polityczne - rozumie się przez to:</w:t>
      </w:r>
    </w:p>
    <w:p w14:paraId="4A7A2749" w14:textId="77777777" w:rsidR="00AB4697" w:rsidRPr="00AB4697" w:rsidRDefault="00AB4697" w:rsidP="00AB4697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i/>
          <w:sz w:val="18"/>
          <w:szCs w:val="18"/>
        </w:rPr>
        <w:t xml:space="preserve">a) </w:t>
      </w:r>
      <w:r w:rsidRPr="00AB4697">
        <w:rPr>
          <w:rFonts w:asciiTheme="minorHAnsi" w:hAnsiTheme="minorHAnsi" w:cstheme="minorHAnsi"/>
          <w:i/>
          <w:sz w:val="18"/>
          <w:szCs w:val="18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4B42088A" w14:textId="77777777" w:rsidR="00AB4697" w:rsidRPr="00AB4697" w:rsidRDefault="00AB4697" w:rsidP="00AB4697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i/>
          <w:sz w:val="18"/>
          <w:szCs w:val="18"/>
        </w:rPr>
        <w:t>b)</w:t>
      </w:r>
      <w:r w:rsidRPr="00AB4697">
        <w:rPr>
          <w:rFonts w:asciiTheme="minorHAnsi" w:hAnsiTheme="minorHAnsi" w:cstheme="minorHAnsi"/>
          <w:i/>
          <w:sz w:val="18"/>
          <w:szCs w:val="18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3F4E7AFD" w14:textId="77777777" w:rsidR="00AB4697" w:rsidRPr="00AB4697" w:rsidRDefault="00AB4697" w:rsidP="00765615">
      <w:pPr>
        <w:numPr>
          <w:ilvl w:val="0"/>
          <w:numId w:val="36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sz w:val="18"/>
          <w:szCs w:val="18"/>
        </w:rPr>
        <w:t>Osoby o których mowa w Art. 2 ust. 2 pkt 3) Ustawy, są to osoby znane jako członkowie rodziny osoby zajmującej eksponowane stanowisko polityczne - rozumie się przez to:</w:t>
      </w:r>
    </w:p>
    <w:p w14:paraId="40D1021E" w14:textId="77777777" w:rsidR="00AB4697" w:rsidRPr="00AB4697" w:rsidRDefault="00AB4697" w:rsidP="00AB4697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i/>
          <w:sz w:val="18"/>
          <w:szCs w:val="18"/>
        </w:rPr>
        <w:t>a)</w:t>
      </w:r>
      <w:r w:rsidRPr="00AB4697">
        <w:rPr>
          <w:rFonts w:asciiTheme="minorHAnsi" w:hAnsiTheme="minorHAnsi" w:cstheme="minorHAnsi"/>
          <w:i/>
          <w:sz w:val="18"/>
          <w:szCs w:val="18"/>
        </w:rPr>
        <w:tab/>
        <w:t xml:space="preserve"> małżonka lub osobę pozostającą we wspólnym pożyciu z osobą zajmującą eksponowane stanowisko polityczne,</w:t>
      </w:r>
    </w:p>
    <w:p w14:paraId="2D4B1A4F" w14:textId="77777777" w:rsidR="00AB4697" w:rsidRPr="00AB4697" w:rsidRDefault="00AB4697" w:rsidP="00AB4697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B4697">
        <w:rPr>
          <w:rFonts w:asciiTheme="minorHAnsi" w:hAnsiTheme="minorHAnsi" w:cstheme="minorHAnsi"/>
          <w:i/>
          <w:sz w:val="18"/>
          <w:szCs w:val="18"/>
        </w:rPr>
        <w:t>b)</w:t>
      </w:r>
      <w:r w:rsidRPr="00AB4697">
        <w:rPr>
          <w:rFonts w:asciiTheme="minorHAnsi" w:hAnsiTheme="minorHAnsi" w:cstheme="minorHAnsi"/>
          <w:i/>
          <w:sz w:val="18"/>
          <w:szCs w:val="18"/>
        </w:rPr>
        <w:tab/>
        <w:t>dziecko osoby zajmującej eksponowane stanowisko polityczne i jego małżonka lub osoby pozostającej we wspólnym pożyciu,</w:t>
      </w:r>
    </w:p>
    <w:p w14:paraId="353D0145" w14:textId="77777777" w:rsidR="00AB4697" w:rsidRPr="00AB4697" w:rsidRDefault="00AB4697" w:rsidP="00AB4697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B4697">
        <w:rPr>
          <w:rFonts w:asciiTheme="minorHAnsi" w:hAnsiTheme="minorHAnsi" w:cstheme="minorHAnsi"/>
          <w:i/>
          <w:sz w:val="18"/>
          <w:szCs w:val="18"/>
        </w:rPr>
        <w:t>c)</w:t>
      </w:r>
      <w:r w:rsidRPr="00AB4697">
        <w:rPr>
          <w:rFonts w:asciiTheme="minorHAnsi" w:hAnsiTheme="minorHAnsi" w:cstheme="minorHAnsi"/>
          <w:i/>
          <w:sz w:val="18"/>
          <w:szCs w:val="18"/>
        </w:rPr>
        <w:tab/>
        <w:t>rodziców osoby zajmującej eksponowane stanowisko polityczne.</w:t>
      </w:r>
    </w:p>
    <w:p w14:paraId="0066933B" w14:textId="77777777" w:rsidR="00AB4697" w:rsidRPr="00AB4697" w:rsidRDefault="00AB4697" w:rsidP="00AB4697">
      <w:pPr>
        <w:shd w:val="clear" w:color="auto" w:fill="FFFFFF"/>
        <w:spacing w:before="120" w:after="120"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Zgodnie z art. 13 i 14 Rozporządzenia Parlamentu Europejskiego i Rady (UE) 2016/679 z dnia 27 kwietnia 2016 r.</w:t>
      </w:r>
      <w:r w:rsidRPr="00AB4697">
        <w:rPr>
          <w:rFonts w:asciiTheme="minorHAnsi" w:hAnsiTheme="minorHAnsi" w:cstheme="minorHAnsi"/>
          <w:sz w:val="18"/>
          <w:szCs w:val="18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AB4697">
        <w:rPr>
          <w:rFonts w:asciiTheme="minorHAnsi" w:hAnsiTheme="minorHAnsi" w:cstheme="minorHAnsi"/>
          <w:b/>
          <w:sz w:val="18"/>
          <w:szCs w:val="18"/>
        </w:rPr>
        <w:t>RODO</w:t>
      </w:r>
      <w:r w:rsidRPr="00AB4697">
        <w:rPr>
          <w:rFonts w:asciiTheme="minorHAnsi" w:hAnsiTheme="minorHAnsi" w:cstheme="minorHAnsi"/>
          <w:sz w:val="18"/>
          <w:szCs w:val="18"/>
        </w:rPr>
        <w:t xml:space="preserve">”) informujemy, że: </w:t>
      </w:r>
    </w:p>
    <w:tbl>
      <w:tblPr>
        <w:tblStyle w:val="Tabela-Siatka2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AB4697" w:rsidRPr="00AB4697" w14:paraId="376D8DEA" w14:textId="77777777" w:rsidTr="00060CA3">
        <w:trPr>
          <w:trHeight w:val="705"/>
        </w:trPr>
        <w:tc>
          <w:tcPr>
            <w:tcW w:w="2721" w:type="dxa"/>
            <w:vAlign w:val="center"/>
          </w:tcPr>
          <w:p w14:paraId="7A2AE5C5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5ABD9E44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ind w:right="458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Administratorem Pani/Pana danych osobowych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jest PGE Energia Odnawialna S.A. siedzibą w Warszawie (00-876), ul. Ogrodowa 59A.</w:t>
            </w:r>
            <w:r w:rsidRPr="00AB4697" w:rsidDel="008C754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AB4697" w:rsidRPr="00AB4697" w14:paraId="3EA8D5CD" w14:textId="77777777" w:rsidTr="00060CA3">
        <w:trPr>
          <w:trHeight w:val="954"/>
        </w:trPr>
        <w:tc>
          <w:tcPr>
            <w:tcW w:w="2721" w:type="dxa"/>
            <w:vAlign w:val="center"/>
          </w:tcPr>
          <w:p w14:paraId="00EA237A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15FAE27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W sprawie ochrony danych osobowych może Pani/Pan skontaktować się z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Inspektorem Ochrony Danych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pod adresem </w:t>
            </w:r>
            <w:hyperlink r:id="rId8" w:history="1">
              <w:r w:rsidRPr="00D319FC">
                <w:rPr>
                  <w:rFonts w:asciiTheme="minorHAnsi" w:hAnsiTheme="minorHAnsi" w:cstheme="minorHAnsi"/>
                  <w:sz w:val="18"/>
                  <w:szCs w:val="18"/>
                </w:rPr>
                <w:t>iod.eosa@gkpge.pl</w:t>
              </w:r>
            </w:hyperlink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 lub pisemnie na adres korespondencyjny: ul. Ogrodowa 59A 00-876 Warszawa. </w:t>
            </w:r>
          </w:p>
        </w:tc>
      </w:tr>
      <w:tr w:rsidR="00AB4697" w:rsidRPr="00AB4697" w14:paraId="30C75266" w14:textId="77777777" w:rsidTr="00060CA3">
        <w:tc>
          <w:tcPr>
            <w:tcW w:w="2721" w:type="dxa"/>
            <w:vAlign w:val="center"/>
          </w:tcPr>
          <w:p w14:paraId="6E1EF153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341CE933" w14:textId="77777777" w:rsidR="00AB4697" w:rsidRPr="00AB4697" w:rsidRDefault="00AB4697" w:rsidP="00AB4697">
            <w:pPr>
              <w:shd w:val="clear" w:color="auto" w:fill="FFFFFF"/>
              <w:spacing w:before="12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Będziemy przetwarzać Pani/Pana dane:</w:t>
            </w:r>
          </w:p>
          <w:p w14:paraId="542B20AB" w14:textId="77777777" w:rsidR="00AB4697" w:rsidRPr="00AB4697" w:rsidRDefault="00AB4697" w:rsidP="00765615">
            <w:pPr>
              <w:numPr>
                <w:ilvl w:val="0"/>
                <w:numId w:val="33"/>
              </w:numPr>
              <w:shd w:val="clear" w:color="auto" w:fill="FFFFFF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na podstawie art. 6 ust. 1 lit. c RODO -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przetwarzanie jest niezbędne do wypełnienia obowiązków prawnych ciążących na Administratorze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1591237B" w14:textId="77777777" w:rsidR="00AB4697" w:rsidRPr="00AB4697" w:rsidRDefault="00AB4697" w:rsidP="00765615">
            <w:pPr>
              <w:numPr>
                <w:ilvl w:val="0"/>
                <w:numId w:val="33"/>
              </w:numPr>
              <w:shd w:val="clear" w:color="auto" w:fill="FFFFFF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w związku z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podejmowaniem działań przed zawarciem umowy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na podstawie art. 6 ust. 1 lit. b RODO;</w:t>
            </w:r>
          </w:p>
          <w:p w14:paraId="7C0AD39C" w14:textId="77777777" w:rsidR="00AB4697" w:rsidRPr="00AB4697" w:rsidRDefault="00AB4697" w:rsidP="00765615">
            <w:pPr>
              <w:numPr>
                <w:ilvl w:val="0"/>
                <w:numId w:val="33"/>
              </w:numPr>
              <w:shd w:val="clear" w:color="auto" w:fill="FFFFFF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w celu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prowadzenia dokumentacji współpracy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46651523" w14:textId="77777777" w:rsidR="00AB4697" w:rsidRPr="00AB4697" w:rsidRDefault="00AB4697" w:rsidP="00765615">
            <w:pPr>
              <w:numPr>
                <w:ilvl w:val="0"/>
                <w:numId w:val="33"/>
              </w:numPr>
              <w:shd w:val="clear" w:color="auto" w:fill="FFFFFF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w celach archiwalnych (dowodowych)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2EE8B728" w14:textId="77777777" w:rsidR="00AB4697" w:rsidRPr="00AB4697" w:rsidRDefault="00AB4697" w:rsidP="00765615">
            <w:pPr>
              <w:numPr>
                <w:ilvl w:val="0"/>
                <w:numId w:val="33"/>
              </w:numPr>
              <w:shd w:val="clear" w:color="auto" w:fill="FFFFFF"/>
              <w:spacing w:before="120" w:after="120" w:line="276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w celu ewentualnego ustalenia, dochodzenia lub obrony przed roszczeniami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będącym realizacją prawnie uzasadnionego interesu PGE Energia Odnawialna S.A (art. 6 ust. 1 lit. f RODO).</w:t>
            </w:r>
          </w:p>
        </w:tc>
      </w:tr>
      <w:tr w:rsidR="00AB4697" w:rsidRPr="00AB4697" w14:paraId="03A101D3" w14:textId="77777777" w:rsidTr="00060CA3">
        <w:tc>
          <w:tcPr>
            <w:tcW w:w="2721" w:type="dxa"/>
            <w:vAlign w:val="center"/>
          </w:tcPr>
          <w:p w14:paraId="69B0D6DD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402FC4E3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AB4697" w:rsidRPr="00AB4697" w14:paraId="4A1E1008" w14:textId="77777777" w:rsidTr="00060CA3">
        <w:tc>
          <w:tcPr>
            <w:tcW w:w="2721" w:type="dxa"/>
            <w:vAlign w:val="center"/>
          </w:tcPr>
          <w:p w14:paraId="52CFA875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037E822D" w14:textId="77777777" w:rsidR="00AB4697" w:rsidRPr="00AB4697" w:rsidRDefault="00AB4697" w:rsidP="00AB4697">
            <w:pPr>
              <w:shd w:val="clear" w:color="auto" w:fill="FFFFFF"/>
              <w:spacing w:before="120"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Pani/Pana dane osobowe mogą zostać przekazywane: </w:t>
            </w:r>
          </w:p>
          <w:p w14:paraId="27549A84" w14:textId="77777777" w:rsidR="00AB4697" w:rsidRPr="00AB4697" w:rsidRDefault="00AB4697" w:rsidP="00765615">
            <w:pPr>
              <w:numPr>
                <w:ilvl w:val="0"/>
                <w:numId w:val="35"/>
              </w:numPr>
              <w:shd w:val="clear" w:color="auto" w:fill="FFFFFF"/>
              <w:spacing w:after="120" w:line="260" w:lineRule="exact"/>
              <w:ind w:left="357" w:hanging="357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podmiotom z Grupy PGE, naszym partnerom, czyli firmom, z którymi współpracujemy łącząc produkty lub usługi;</w:t>
            </w:r>
          </w:p>
          <w:p w14:paraId="73B88D32" w14:textId="77777777" w:rsidR="00AB4697" w:rsidRPr="00AB4697" w:rsidRDefault="00AB4697" w:rsidP="00765615">
            <w:pPr>
              <w:numPr>
                <w:ilvl w:val="0"/>
                <w:numId w:val="35"/>
              </w:numPr>
              <w:shd w:val="clear" w:color="auto" w:fill="FFFFFF"/>
              <w:spacing w:before="120" w:after="120" w:line="260" w:lineRule="exac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instytucjom określonym przez przepisy prawa np. Urząd Skarbowy, ZUS, </w:t>
            </w:r>
            <w:proofErr w:type="spellStart"/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PiP</w:t>
            </w:r>
            <w:proofErr w:type="spellEnd"/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, GPW, KNF lub innym;</w:t>
            </w:r>
          </w:p>
          <w:p w14:paraId="0A0DAFCD" w14:textId="77777777" w:rsidR="00AB4697" w:rsidRPr="00AB4697" w:rsidRDefault="00AB4697" w:rsidP="00765615">
            <w:pPr>
              <w:numPr>
                <w:ilvl w:val="0"/>
                <w:numId w:val="35"/>
              </w:numPr>
              <w:shd w:val="clear" w:color="auto" w:fill="FFFFFF"/>
              <w:spacing w:before="120" w:after="120" w:line="260" w:lineRule="exac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naszym podwykonawcom  i usługodawcom (podmiotom przetwarzającym).</w:t>
            </w:r>
          </w:p>
        </w:tc>
      </w:tr>
      <w:tr w:rsidR="00AB4697" w:rsidRPr="00AB4697" w14:paraId="3B87E816" w14:textId="77777777" w:rsidTr="00060CA3">
        <w:tc>
          <w:tcPr>
            <w:tcW w:w="2721" w:type="dxa"/>
            <w:vAlign w:val="center"/>
          </w:tcPr>
          <w:p w14:paraId="7E59E476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val="cs-CZ"/>
              </w:rPr>
              <w:t>Przekazywanie danych osobowych poza EOG</w:t>
            </w:r>
          </w:p>
          <w:p w14:paraId="599E6FBD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ind w:left="459" w:hanging="459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058" w:type="dxa"/>
            <w:vAlign w:val="center"/>
          </w:tcPr>
          <w:p w14:paraId="2E317CA7" w14:textId="77777777" w:rsidR="00AB4697" w:rsidRPr="00AB4697" w:rsidRDefault="00AB4697" w:rsidP="00AB4697">
            <w:pPr>
              <w:shd w:val="clear" w:color="auto" w:fill="FFFFFF"/>
              <w:spacing w:line="260" w:lineRule="exact"/>
              <w:jc w:val="both"/>
              <w:textAlignment w:val="baseline"/>
              <w:rPr>
                <w:rFonts w:asciiTheme="minorHAnsi" w:eastAsia="Calibri" w:hAnsiTheme="minorHAnsi" w:cstheme="minorHAnsi"/>
                <w:sz w:val="18"/>
                <w:szCs w:val="18"/>
                <w:lang w:val="cs-CZ"/>
              </w:rPr>
            </w:pPr>
            <w:r w:rsidRPr="00AB4697">
              <w:rPr>
                <w:rFonts w:asciiTheme="minorHAnsi" w:eastAsia="Calibri" w:hAnsiTheme="minorHAnsi" w:cstheme="minorHAnsi"/>
                <w:b/>
                <w:sz w:val="18"/>
                <w:szCs w:val="18"/>
                <w:lang w:val="cs-CZ"/>
              </w:rPr>
              <w:t xml:space="preserve">Pani/Pana dane osobowe co do zasady nie będą przekazywane poza Europejski Obszar Gospodarczy (dalej: EOG). 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cs-CZ"/>
              </w:rPr>
              <w:t xml:space="preserve">Mając jednak na uwadze obsługę infrastruktury IT i usługi teleingformatyczne świadczone przez PGE Systemy S.A. jako Podmiot przetwarzający, którego wybrani podwykonawcy działają poza EOG, powyższe może powodować przekazanie </w:t>
            </w:r>
            <w:r w:rsidRPr="00AB4697">
              <w:rPr>
                <w:rFonts w:asciiTheme="minorHAnsi" w:eastAsia="Calibri" w:hAnsiTheme="minorHAnsi" w:cstheme="minorHAnsi"/>
                <w:sz w:val="18"/>
                <w:szCs w:val="18"/>
                <w:lang w:val="cs-CZ"/>
              </w:rPr>
              <w:lastRenderedPageBreak/>
              <w:t>Pani/Pana danych poza EOG. Każdorazowo transfer danych oparty jest o podstawę legalizującą wynikającą z art. 46 ust. 2 RODO.</w:t>
            </w:r>
          </w:p>
        </w:tc>
      </w:tr>
      <w:tr w:rsidR="00AB4697" w:rsidRPr="00AB4697" w14:paraId="5FADBA90" w14:textId="77777777" w:rsidTr="00060CA3">
        <w:trPr>
          <w:trHeight w:val="1632"/>
        </w:trPr>
        <w:tc>
          <w:tcPr>
            <w:tcW w:w="2721" w:type="dxa"/>
            <w:vAlign w:val="center"/>
          </w:tcPr>
          <w:p w14:paraId="67DF7087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01ECD166" w14:textId="77777777" w:rsidR="00AB4697" w:rsidRPr="00AB4697" w:rsidRDefault="00AB4697" w:rsidP="00AB4697">
            <w:pPr>
              <w:shd w:val="clear" w:color="auto" w:fill="FFFFFF"/>
              <w:spacing w:before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Zgodnie z RODO, przysługuje Pani/Panu prawo do:</w:t>
            </w:r>
          </w:p>
          <w:p w14:paraId="7529EE2C" w14:textId="77777777" w:rsidR="00AB4697" w:rsidRPr="00AB4697" w:rsidRDefault="00AB4697" w:rsidP="0076561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993"/>
              </w:tabs>
              <w:spacing w:line="260" w:lineRule="exact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dostępu do swoich danych oraz otrzymania ich kopii;</w:t>
            </w:r>
          </w:p>
          <w:p w14:paraId="64A3100F" w14:textId="77777777" w:rsidR="00AB4697" w:rsidRPr="00AB4697" w:rsidRDefault="00AB4697" w:rsidP="0076561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sprostowania (poprawiania) swoich danych;</w:t>
            </w:r>
          </w:p>
          <w:p w14:paraId="5EAC0CF4" w14:textId="77777777" w:rsidR="00AB4697" w:rsidRPr="00AB4697" w:rsidRDefault="00AB4697" w:rsidP="0076561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usunięcia, ograniczenia lub wniesienia sprzeciwu wobec ich przetwarzania;</w:t>
            </w:r>
          </w:p>
          <w:p w14:paraId="0979D000" w14:textId="77777777" w:rsidR="00AB4697" w:rsidRPr="00AB4697" w:rsidRDefault="00AB4697" w:rsidP="0076561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993"/>
              </w:tabs>
              <w:spacing w:line="260" w:lineRule="exact"/>
              <w:contextualSpacing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przenoszenia danych;</w:t>
            </w:r>
          </w:p>
          <w:p w14:paraId="212D3DEF" w14:textId="77777777" w:rsidR="00AB4697" w:rsidRPr="00AB4697" w:rsidRDefault="00AB4697" w:rsidP="00765615">
            <w:pPr>
              <w:numPr>
                <w:ilvl w:val="0"/>
                <w:numId w:val="34"/>
              </w:numPr>
              <w:shd w:val="clear" w:color="auto" w:fill="FFFFFF"/>
              <w:tabs>
                <w:tab w:val="left" w:pos="993"/>
              </w:tabs>
              <w:spacing w:after="120" w:line="260" w:lineRule="exact"/>
              <w:ind w:left="357" w:hanging="357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eastAsia="Calibri" w:hAnsiTheme="minorHAnsi" w:cstheme="minorHAnsi"/>
                <w:sz w:val="18"/>
                <w:szCs w:val="18"/>
              </w:rPr>
              <w:t>wniesienia skargi do organu nadzorczego.</w:t>
            </w:r>
          </w:p>
        </w:tc>
      </w:tr>
      <w:tr w:rsidR="00AB4697" w:rsidRPr="00AB4697" w14:paraId="1E3039FF" w14:textId="77777777" w:rsidTr="00060CA3">
        <w:trPr>
          <w:trHeight w:val="555"/>
        </w:trPr>
        <w:tc>
          <w:tcPr>
            <w:tcW w:w="2721" w:type="dxa"/>
            <w:vAlign w:val="center"/>
          </w:tcPr>
          <w:p w14:paraId="26DAFDC1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A45ADFB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W każdej chwili przysługuje Pani/Panu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prawo do wniesienia sprzeciwu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AB4697" w:rsidRPr="00AB4697" w14:paraId="1EF1601B" w14:textId="77777777" w:rsidTr="00060CA3">
        <w:trPr>
          <w:trHeight w:val="882"/>
        </w:trPr>
        <w:tc>
          <w:tcPr>
            <w:tcW w:w="2721" w:type="dxa"/>
            <w:vAlign w:val="center"/>
          </w:tcPr>
          <w:p w14:paraId="3B2DADE0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627433BA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Podanie danych jest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dobrowolne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>, ale niezbędne do realizacji powyższych celów przetwarzania.</w:t>
            </w:r>
          </w:p>
        </w:tc>
      </w:tr>
      <w:tr w:rsidR="00AB4697" w:rsidRPr="00AB4697" w14:paraId="60D90B6B" w14:textId="77777777" w:rsidTr="00060CA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2D00B71D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0F7D9C12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Informujemy, że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nie podejmujemy decyzji w sposób zautomatyzowany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i Pani/Pana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dane nie są profilowane.</w:t>
            </w:r>
          </w:p>
        </w:tc>
      </w:tr>
      <w:tr w:rsidR="00AB4697" w:rsidRPr="00AB4697" w14:paraId="378E23D6" w14:textId="77777777" w:rsidTr="00060CA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01980083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3F583FA3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Kategorie mogą zawierać:</w:t>
            </w: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 imię i nazwisko, obywatelstwo, numer PESEL lub datę urodzenia w przypadku nieposiadania numeru PESEL, </w:t>
            </w:r>
          </w:p>
        </w:tc>
      </w:tr>
      <w:tr w:rsidR="00AB4697" w:rsidRPr="00AB4697" w14:paraId="24B04651" w14:textId="77777777" w:rsidTr="00060CA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6301A2F4" w14:textId="77777777" w:rsidR="00AB4697" w:rsidRPr="00AB4697" w:rsidRDefault="00AB4697" w:rsidP="00765615">
            <w:pPr>
              <w:numPr>
                <w:ilvl w:val="0"/>
                <w:numId w:val="37"/>
              </w:numPr>
              <w:shd w:val="clear" w:color="auto" w:fill="FFFFFF"/>
              <w:spacing w:before="120" w:after="120" w:line="26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50D55F27" w14:textId="77777777" w:rsidR="00AB4697" w:rsidRPr="00AB4697" w:rsidRDefault="00AB4697" w:rsidP="00AB4697">
            <w:pPr>
              <w:shd w:val="clear" w:color="auto" w:fill="FFFFFF"/>
              <w:spacing w:before="120" w:after="120" w:line="26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B4697">
              <w:rPr>
                <w:rFonts w:asciiTheme="minorHAnsi" w:hAnsiTheme="minorHAnsi" w:cstheme="minorHAnsi"/>
                <w:sz w:val="18"/>
                <w:szCs w:val="18"/>
              </w:rPr>
              <w:t xml:space="preserve">Dane zostały podane przez Kontrahenta. </w:t>
            </w:r>
            <w:r w:rsidRPr="00AB4697">
              <w:rPr>
                <w:rFonts w:asciiTheme="minorHAnsi" w:hAnsiTheme="minorHAnsi" w:cstheme="minorHAnsi"/>
                <w:b/>
                <w:sz w:val="18"/>
                <w:szCs w:val="18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19866187" w14:textId="77777777" w:rsidR="00AB4697" w:rsidRPr="00AB4697" w:rsidRDefault="00AB4697" w:rsidP="00AB4697">
      <w:pPr>
        <w:shd w:val="clear" w:color="auto" w:fill="FFFFFF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53583230" w14:textId="77777777" w:rsidR="006E3B62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98A337A" w14:textId="77777777" w:rsidR="006E3B62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E5B992" w14:textId="77777777" w:rsidR="006E3B62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0CDF66" w14:textId="77777777" w:rsidR="006E3B62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DE2F8DD" w14:textId="77777777" w:rsidR="006E3B62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7720197" w14:textId="77777777" w:rsidR="006E3B62" w:rsidRPr="001007EA" w:rsidRDefault="006E3B62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6E3B62" w:rsidRPr="001007EA" w:rsidSect="000C37C0">
      <w:headerReference w:type="default" r:id="rId9"/>
      <w:footerReference w:type="even" r:id="rId10"/>
      <w:footerReference w:type="default" r:id="rId11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67B06" w14:textId="77777777" w:rsidR="003F483C" w:rsidRDefault="003F483C" w:rsidP="00566A36">
      <w:r>
        <w:separator/>
      </w:r>
    </w:p>
  </w:endnote>
  <w:endnote w:type="continuationSeparator" w:id="0">
    <w:p w14:paraId="09DA4E31" w14:textId="77777777" w:rsidR="003F483C" w:rsidRDefault="003F483C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A9E8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D8FA94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7C4BBBAD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ED45B9" wp14:editId="05987D3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0D8B1E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006BCC18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42816C17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75D5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75D5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1C911C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7554" w14:textId="77777777" w:rsidR="003F483C" w:rsidRDefault="003F483C" w:rsidP="00566A36">
      <w:r>
        <w:separator/>
      </w:r>
    </w:p>
  </w:footnote>
  <w:footnote w:type="continuationSeparator" w:id="0">
    <w:p w14:paraId="3C5CCCE9" w14:textId="77777777" w:rsidR="003F483C" w:rsidRDefault="003F483C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C0B8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6201BAE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32F67FE8"/>
    <w:lvl w:ilvl="0" w:tplc="6A64DC08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7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25685756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4D94683"/>
    <w:multiLevelType w:val="hybridMultilevel"/>
    <w:tmpl w:val="7B9EE1CE"/>
    <w:lvl w:ilvl="0" w:tplc="B8E6F5EE">
      <w:start w:val="1"/>
      <w:numFmt w:val="decimal"/>
      <w:lvlText w:val="%1)"/>
      <w:lvlJc w:val="left"/>
      <w:pPr>
        <w:ind w:left="720" w:hanging="360"/>
      </w:pPr>
    </w:lvl>
    <w:lvl w:ilvl="1" w:tplc="1BB8AB18">
      <w:start w:val="1"/>
      <w:numFmt w:val="lowerLetter"/>
      <w:lvlText w:val="%2)"/>
      <w:lvlJc w:val="left"/>
      <w:pPr>
        <w:ind w:left="720" w:hanging="360"/>
      </w:pPr>
    </w:lvl>
    <w:lvl w:ilvl="2" w:tplc="AEB83C20">
      <w:start w:val="1"/>
      <w:numFmt w:val="decimal"/>
      <w:lvlText w:val="%3)"/>
      <w:lvlJc w:val="left"/>
      <w:pPr>
        <w:ind w:left="720" w:hanging="360"/>
      </w:pPr>
    </w:lvl>
    <w:lvl w:ilvl="3" w:tplc="E5DEFC54">
      <w:start w:val="1"/>
      <w:numFmt w:val="decimal"/>
      <w:lvlText w:val="%4)"/>
      <w:lvlJc w:val="left"/>
      <w:pPr>
        <w:ind w:left="720" w:hanging="360"/>
      </w:pPr>
    </w:lvl>
    <w:lvl w:ilvl="4" w:tplc="C02610E2">
      <w:start w:val="1"/>
      <w:numFmt w:val="decimal"/>
      <w:lvlText w:val="%5)"/>
      <w:lvlJc w:val="left"/>
      <w:pPr>
        <w:ind w:left="720" w:hanging="360"/>
      </w:pPr>
    </w:lvl>
    <w:lvl w:ilvl="5" w:tplc="264EFB88">
      <w:start w:val="1"/>
      <w:numFmt w:val="decimal"/>
      <w:lvlText w:val="%6)"/>
      <w:lvlJc w:val="left"/>
      <w:pPr>
        <w:ind w:left="720" w:hanging="360"/>
      </w:pPr>
    </w:lvl>
    <w:lvl w:ilvl="6" w:tplc="12A0C15E">
      <w:start w:val="1"/>
      <w:numFmt w:val="decimal"/>
      <w:lvlText w:val="%7)"/>
      <w:lvlJc w:val="left"/>
      <w:pPr>
        <w:ind w:left="720" w:hanging="360"/>
      </w:pPr>
    </w:lvl>
    <w:lvl w:ilvl="7" w:tplc="D8DAA946">
      <w:start w:val="1"/>
      <w:numFmt w:val="decimal"/>
      <w:lvlText w:val="%8)"/>
      <w:lvlJc w:val="left"/>
      <w:pPr>
        <w:ind w:left="720" w:hanging="360"/>
      </w:pPr>
    </w:lvl>
    <w:lvl w:ilvl="8" w:tplc="6C94E962">
      <w:start w:val="1"/>
      <w:numFmt w:val="decimal"/>
      <w:lvlText w:val="%9)"/>
      <w:lvlJc w:val="left"/>
      <w:pPr>
        <w:ind w:left="720" w:hanging="360"/>
      </w:pPr>
    </w:lvl>
  </w:abstractNum>
  <w:abstractNum w:abstractNumId="49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963A966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AE8A3C8">
      <w:start w:val="1"/>
      <w:numFmt w:val="decimal"/>
      <w:lvlText w:val="%4."/>
      <w:lvlJc w:val="left"/>
      <w:pPr>
        <w:ind w:left="360" w:hanging="360"/>
      </w:pPr>
      <w:rPr>
        <w:b w:val="0"/>
        <w:bCs w:val="0"/>
        <w:strike w:val="0"/>
        <w:dstrike w:val="0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857312">
    <w:abstractNumId w:val="12"/>
  </w:num>
  <w:num w:numId="2" w16cid:durableId="2114860761">
    <w:abstractNumId w:val="16"/>
  </w:num>
  <w:num w:numId="3" w16cid:durableId="390348666">
    <w:abstractNumId w:val="39"/>
  </w:num>
  <w:num w:numId="4" w16cid:durableId="200168415">
    <w:abstractNumId w:val="13"/>
  </w:num>
  <w:num w:numId="5" w16cid:durableId="1989508943">
    <w:abstractNumId w:val="27"/>
  </w:num>
  <w:num w:numId="6" w16cid:durableId="322437430">
    <w:abstractNumId w:val="11"/>
  </w:num>
  <w:num w:numId="7" w16cid:durableId="1269894294">
    <w:abstractNumId w:val="29"/>
  </w:num>
  <w:num w:numId="8" w16cid:durableId="1310672801">
    <w:abstractNumId w:val="30"/>
  </w:num>
  <w:num w:numId="9" w16cid:durableId="1871822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5600541">
    <w:abstractNumId w:val="37"/>
  </w:num>
  <w:num w:numId="11" w16cid:durableId="126971008">
    <w:abstractNumId w:val="57"/>
  </w:num>
  <w:num w:numId="12" w16cid:durableId="801457157">
    <w:abstractNumId w:val="58"/>
  </w:num>
  <w:num w:numId="13" w16cid:durableId="1166046256">
    <w:abstractNumId w:val="10"/>
  </w:num>
  <w:num w:numId="14" w16cid:durableId="1071780251">
    <w:abstractNumId w:val="31"/>
  </w:num>
  <w:num w:numId="15" w16cid:durableId="1819027342">
    <w:abstractNumId w:val="40"/>
  </w:num>
  <w:num w:numId="16" w16cid:durableId="470709517">
    <w:abstractNumId w:val="41"/>
  </w:num>
  <w:num w:numId="17" w16cid:durableId="14209025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282969">
    <w:abstractNumId w:val="33"/>
  </w:num>
  <w:num w:numId="19" w16cid:durableId="1963343936">
    <w:abstractNumId w:val="36"/>
  </w:num>
  <w:num w:numId="20" w16cid:durableId="15033568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60561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3606769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31824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1334008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137093156">
    <w:abstractNumId w:val="17"/>
  </w:num>
  <w:num w:numId="26" w16cid:durableId="1173102797">
    <w:abstractNumId w:val="50"/>
  </w:num>
  <w:num w:numId="27" w16cid:durableId="23795040">
    <w:abstractNumId w:val="23"/>
  </w:num>
  <w:num w:numId="28" w16cid:durableId="183520638">
    <w:abstractNumId w:val="20"/>
  </w:num>
  <w:num w:numId="29" w16cid:durableId="1408962118">
    <w:abstractNumId w:val="34"/>
  </w:num>
  <w:num w:numId="30" w16cid:durableId="85662919">
    <w:abstractNumId w:val="45"/>
  </w:num>
  <w:num w:numId="31" w16cid:durableId="1271402055">
    <w:abstractNumId w:val="25"/>
  </w:num>
  <w:num w:numId="32" w16cid:durableId="1387753137">
    <w:abstractNumId w:val="38"/>
  </w:num>
  <w:num w:numId="33" w16cid:durableId="1562864652">
    <w:abstractNumId w:val="49"/>
  </w:num>
  <w:num w:numId="34" w16cid:durableId="450366039">
    <w:abstractNumId w:val="46"/>
  </w:num>
  <w:num w:numId="35" w16cid:durableId="1629975319">
    <w:abstractNumId w:val="22"/>
  </w:num>
  <w:num w:numId="36" w16cid:durableId="660084421">
    <w:abstractNumId w:val="53"/>
  </w:num>
  <w:num w:numId="37" w16cid:durableId="1094935646">
    <w:abstractNumId w:val="42"/>
  </w:num>
  <w:num w:numId="38" w16cid:durableId="18551159">
    <w:abstractNumId w:val="52"/>
  </w:num>
  <w:num w:numId="39" w16cid:durableId="206845844">
    <w:abstractNumId w:val="15"/>
  </w:num>
  <w:num w:numId="40" w16cid:durableId="2053265630">
    <w:abstractNumId w:val="54"/>
  </w:num>
  <w:num w:numId="41" w16cid:durableId="2090954860">
    <w:abstractNumId w:val="56"/>
  </w:num>
  <w:num w:numId="42" w16cid:durableId="351805278">
    <w:abstractNumId w:val="35"/>
  </w:num>
  <w:num w:numId="43" w16cid:durableId="2062751176">
    <w:abstractNumId w:val="51"/>
  </w:num>
  <w:num w:numId="44" w16cid:durableId="2084257469">
    <w:abstractNumId w:val="14"/>
  </w:num>
  <w:num w:numId="45" w16cid:durableId="2097482622">
    <w:abstractNumId w:val="48"/>
  </w:num>
  <w:num w:numId="46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44E"/>
    <w:rsid w:val="00014D45"/>
    <w:rsid w:val="00014EAF"/>
    <w:rsid w:val="00016585"/>
    <w:rsid w:val="00016FB7"/>
    <w:rsid w:val="000178B9"/>
    <w:rsid w:val="0002072D"/>
    <w:rsid w:val="00020AB1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1BD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4C37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496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0662"/>
    <w:rsid w:val="00141C9F"/>
    <w:rsid w:val="00142833"/>
    <w:rsid w:val="0014366C"/>
    <w:rsid w:val="0014474E"/>
    <w:rsid w:val="001449EB"/>
    <w:rsid w:val="001458C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3044"/>
    <w:rsid w:val="00154898"/>
    <w:rsid w:val="00154C06"/>
    <w:rsid w:val="00154ED1"/>
    <w:rsid w:val="001553F4"/>
    <w:rsid w:val="0015566D"/>
    <w:rsid w:val="00155739"/>
    <w:rsid w:val="00155766"/>
    <w:rsid w:val="00155858"/>
    <w:rsid w:val="00155919"/>
    <w:rsid w:val="00155B6E"/>
    <w:rsid w:val="00156672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5175"/>
    <w:rsid w:val="00165860"/>
    <w:rsid w:val="00165DD5"/>
    <w:rsid w:val="001662F3"/>
    <w:rsid w:val="0016661D"/>
    <w:rsid w:val="00166672"/>
    <w:rsid w:val="0016673F"/>
    <w:rsid w:val="00166D40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97E96"/>
    <w:rsid w:val="001A0AB8"/>
    <w:rsid w:val="001A0D98"/>
    <w:rsid w:val="001A0E69"/>
    <w:rsid w:val="001A1043"/>
    <w:rsid w:val="001A15F4"/>
    <w:rsid w:val="001A1B45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376A"/>
    <w:rsid w:val="001B37F2"/>
    <w:rsid w:val="001B441E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4FDA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977"/>
    <w:rsid w:val="0022200F"/>
    <w:rsid w:val="002221B3"/>
    <w:rsid w:val="00222533"/>
    <w:rsid w:val="0022273D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FF0"/>
    <w:rsid w:val="00266222"/>
    <w:rsid w:val="00266968"/>
    <w:rsid w:val="00267360"/>
    <w:rsid w:val="00267C6F"/>
    <w:rsid w:val="0027082D"/>
    <w:rsid w:val="00271248"/>
    <w:rsid w:val="00271CCA"/>
    <w:rsid w:val="00271F1F"/>
    <w:rsid w:val="0027231A"/>
    <w:rsid w:val="0027250A"/>
    <w:rsid w:val="002725C8"/>
    <w:rsid w:val="00272846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0ADF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5F3"/>
    <w:rsid w:val="002D0880"/>
    <w:rsid w:val="002D182C"/>
    <w:rsid w:val="002D2898"/>
    <w:rsid w:val="002D2B1D"/>
    <w:rsid w:val="002D2FC4"/>
    <w:rsid w:val="002D3FD1"/>
    <w:rsid w:val="002D4249"/>
    <w:rsid w:val="002D45DE"/>
    <w:rsid w:val="002D4D2B"/>
    <w:rsid w:val="002D5133"/>
    <w:rsid w:val="002D5DDE"/>
    <w:rsid w:val="002D5F5F"/>
    <w:rsid w:val="002D60C0"/>
    <w:rsid w:val="002D6692"/>
    <w:rsid w:val="002D67E0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1F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0B3"/>
    <w:rsid w:val="00306558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1B2"/>
    <w:rsid w:val="00331545"/>
    <w:rsid w:val="00331695"/>
    <w:rsid w:val="003316FD"/>
    <w:rsid w:val="00332C99"/>
    <w:rsid w:val="003332BE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0BDE"/>
    <w:rsid w:val="00371A1B"/>
    <w:rsid w:val="00372062"/>
    <w:rsid w:val="00372488"/>
    <w:rsid w:val="00372669"/>
    <w:rsid w:val="0037280F"/>
    <w:rsid w:val="00372A24"/>
    <w:rsid w:val="00373393"/>
    <w:rsid w:val="00373FA3"/>
    <w:rsid w:val="0037429E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FFD"/>
    <w:rsid w:val="003E1897"/>
    <w:rsid w:val="003E1CD4"/>
    <w:rsid w:val="003E1E74"/>
    <w:rsid w:val="003E2AA4"/>
    <w:rsid w:val="003E2E1C"/>
    <w:rsid w:val="003E3547"/>
    <w:rsid w:val="003E4599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FA4"/>
    <w:rsid w:val="003F205A"/>
    <w:rsid w:val="003F2411"/>
    <w:rsid w:val="003F2636"/>
    <w:rsid w:val="003F2902"/>
    <w:rsid w:val="003F42D5"/>
    <w:rsid w:val="003F483C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489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052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1A3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F86"/>
    <w:rsid w:val="00457289"/>
    <w:rsid w:val="004575A3"/>
    <w:rsid w:val="00457EAC"/>
    <w:rsid w:val="0046036B"/>
    <w:rsid w:val="00460605"/>
    <w:rsid w:val="004607E6"/>
    <w:rsid w:val="00460ABA"/>
    <w:rsid w:val="00460C1E"/>
    <w:rsid w:val="00460CFE"/>
    <w:rsid w:val="00460F27"/>
    <w:rsid w:val="00461CF1"/>
    <w:rsid w:val="00462015"/>
    <w:rsid w:val="00462679"/>
    <w:rsid w:val="00463670"/>
    <w:rsid w:val="00464A73"/>
    <w:rsid w:val="00467015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5EC9"/>
    <w:rsid w:val="00476BE9"/>
    <w:rsid w:val="00476D08"/>
    <w:rsid w:val="0047702E"/>
    <w:rsid w:val="00477073"/>
    <w:rsid w:val="004771B3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C29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E6A"/>
    <w:rsid w:val="004E252A"/>
    <w:rsid w:val="004E2AC5"/>
    <w:rsid w:val="004E3099"/>
    <w:rsid w:val="004E3444"/>
    <w:rsid w:val="004E3A65"/>
    <w:rsid w:val="004E4FFF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4B7A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21F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1C3"/>
    <w:rsid w:val="00555665"/>
    <w:rsid w:val="00555D3C"/>
    <w:rsid w:val="00556031"/>
    <w:rsid w:val="00556AE5"/>
    <w:rsid w:val="00557426"/>
    <w:rsid w:val="005576A1"/>
    <w:rsid w:val="00557AFC"/>
    <w:rsid w:val="00557C00"/>
    <w:rsid w:val="00560269"/>
    <w:rsid w:val="00560539"/>
    <w:rsid w:val="005605CB"/>
    <w:rsid w:val="00560BC4"/>
    <w:rsid w:val="0056138A"/>
    <w:rsid w:val="005614BF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651E"/>
    <w:rsid w:val="005975F1"/>
    <w:rsid w:val="005A035E"/>
    <w:rsid w:val="005A04AF"/>
    <w:rsid w:val="005A0B97"/>
    <w:rsid w:val="005A1598"/>
    <w:rsid w:val="005A1842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70F"/>
    <w:rsid w:val="005B382C"/>
    <w:rsid w:val="005B4304"/>
    <w:rsid w:val="005B447C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E4B"/>
    <w:rsid w:val="005C11B1"/>
    <w:rsid w:val="005C17C6"/>
    <w:rsid w:val="005C19F4"/>
    <w:rsid w:val="005C20D2"/>
    <w:rsid w:val="005C2393"/>
    <w:rsid w:val="005C322B"/>
    <w:rsid w:val="005C330C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7128"/>
    <w:rsid w:val="005E7EA1"/>
    <w:rsid w:val="005F0531"/>
    <w:rsid w:val="005F191C"/>
    <w:rsid w:val="005F2065"/>
    <w:rsid w:val="005F27FE"/>
    <w:rsid w:val="005F2937"/>
    <w:rsid w:val="005F35E8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C54"/>
    <w:rsid w:val="00607E48"/>
    <w:rsid w:val="00610185"/>
    <w:rsid w:val="0061019D"/>
    <w:rsid w:val="006109BA"/>
    <w:rsid w:val="006115C0"/>
    <w:rsid w:val="00611E4C"/>
    <w:rsid w:val="00611F1F"/>
    <w:rsid w:val="0061234E"/>
    <w:rsid w:val="006125B0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1F3D"/>
    <w:rsid w:val="006230D6"/>
    <w:rsid w:val="006231BC"/>
    <w:rsid w:val="00623AD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0E3"/>
    <w:rsid w:val="0064015D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B1A"/>
    <w:rsid w:val="00646B95"/>
    <w:rsid w:val="00646D74"/>
    <w:rsid w:val="006473FB"/>
    <w:rsid w:val="0064772C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5D56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27D"/>
    <w:rsid w:val="006B5ABC"/>
    <w:rsid w:val="006B6005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CD9"/>
    <w:rsid w:val="006D7CED"/>
    <w:rsid w:val="006E0055"/>
    <w:rsid w:val="006E08DA"/>
    <w:rsid w:val="006E092D"/>
    <w:rsid w:val="006E0DBA"/>
    <w:rsid w:val="006E131A"/>
    <w:rsid w:val="006E14F1"/>
    <w:rsid w:val="006E1FBE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F0DBC"/>
    <w:rsid w:val="006F1D7D"/>
    <w:rsid w:val="006F1F5D"/>
    <w:rsid w:val="006F1F81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351A"/>
    <w:rsid w:val="0074415D"/>
    <w:rsid w:val="0074454B"/>
    <w:rsid w:val="00744722"/>
    <w:rsid w:val="00744D5F"/>
    <w:rsid w:val="00745282"/>
    <w:rsid w:val="00745361"/>
    <w:rsid w:val="00745392"/>
    <w:rsid w:val="00745C55"/>
    <w:rsid w:val="00745CAA"/>
    <w:rsid w:val="00745D40"/>
    <w:rsid w:val="0074637E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5615"/>
    <w:rsid w:val="00766AFE"/>
    <w:rsid w:val="00766DEF"/>
    <w:rsid w:val="00766FBB"/>
    <w:rsid w:val="007672AF"/>
    <w:rsid w:val="0076757C"/>
    <w:rsid w:val="007677A9"/>
    <w:rsid w:val="00770012"/>
    <w:rsid w:val="007714C1"/>
    <w:rsid w:val="00771F19"/>
    <w:rsid w:val="00772485"/>
    <w:rsid w:val="007725C6"/>
    <w:rsid w:val="007728EE"/>
    <w:rsid w:val="00772B58"/>
    <w:rsid w:val="0077362C"/>
    <w:rsid w:val="00773980"/>
    <w:rsid w:val="00773A2E"/>
    <w:rsid w:val="00774750"/>
    <w:rsid w:val="007749CB"/>
    <w:rsid w:val="00774C4E"/>
    <w:rsid w:val="007750F1"/>
    <w:rsid w:val="00775185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0241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9D0"/>
    <w:rsid w:val="00801061"/>
    <w:rsid w:val="00801428"/>
    <w:rsid w:val="008017CD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6DA3"/>
    <w:rsid w:val="0080741B"/>
    <w:rsid w:val="00807849"/>
    <w:rsid w:val="00807E53"/>
    <w:rsid w:val="00807F39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BA6"/>
    <w:rsid w:val="00842F6E"/>
    <w:rsid w:val="0084309F"/>
    <w:rsid w:val="00843AAF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2652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3A0B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793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9A0"/>
    <w:rsid w:val="008D1F01"/>
    <w:rsid w:val="008D2940"/>
    <w:rsid w:val="008D2CB6"/>
    <w:rsid w:val="008D3160"/>
    <w:rsid w:val="008D377A"/>
    <w:rsid w:val="008D4A8D"/>
    <w:rsid w:val="008D5C79"/>
    <w:rsid w:val="008D6234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9B"/>
    <w:rsid w:val="008E4F0A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DA2"/>
    <w:rsid w:val="00912141"/>
    <w:rsid w:val="00912341"/>
    <w:rsid w:val="009123DF"/>
    <w:rsid w:val="009124F3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B8"/>
    <w:rsid w:val="009716CA"/>
    <w:rsid w:val="0097185E"/>
    <w:rsid w:val="00972691"/>
    <w:rsid w:val="009726D8"/>
    <w:rsid w:val="009730EE"/>
    <w:rsid w:val="00973107"/>
    <w:rsid w:val="00973127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8021E"/>
    <w:rsid w:val="009812D6"/>
    <w:rsid w:val="0098245E"/>
    <w:rsid w:val="00982684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5E5D"/>
    <w:rsid w:val="0098678F"/>
    <w:rsid w:val="009867E2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7C0"/>
    <w:rsid w:val="00993F54"/>
    <w:rsid w:val="009941C1"/>
    <w:rsid w:val="0099429A"/>
    <w:rsid w:val="00995066"/>
    <w:rsid w:val="00995ED2"/>
    <w:rsid w:val="00996999"/>
    <w:rsid w:val="0099773D"/>
    <w:rsid w:val="009A088B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D26"/>
    <w:rsid w:val="009D52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21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EDF"/>
    <w:rsid w:val="009F4157"/>
    <w:rsid w:val="009F43C1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4084"/>
    <w:rsid w:val="00A140C8"/>
    <w:rsid w:val="00A14300"/>
    <w:rsid w:val="00A14625"/>
    <w:rsid w:val="00A146D9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13C"/>
    <w:rsid w:val="00A3533D"/>
    <w:rsid w:val="00A357E5"/>
    <w:rsid w:val="00A35C60"/>
    <w:rsid w:val="00A402FC"/>
    <w:rsid w:val="00A40609"/>
    <w:rsid w:val="00A40E7A"/>
    <w:rsid w:val="00A421A7"/>
    <w:rsid w:val="00A4302A"/>
    <w:rsid w:val="00A43A87"/>
    <w:rsid w:val="00A43B81"/>
    <w:rsid w:val="00A443DA"/>
    <w:rsid w:val="00A44AC1"/>
    <w:rsid w:val="00A44B5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900D6"/>
    <w:rsid w:val="00A90BDE"/>
    <w:rsid w:val="00A91437"/>
    <w:rsid w:val="00A9163D"/>
    <w:rsid w:val="00A91EEF"/>
    <w:rsid w:val="00A922A1"/>
    <w:rsid w:val="00A92797"/>
    <w:rsid w:val="00A93A31"/>
    <w:rsid w:val="00A93EF3"/>
    <w:rsid w:val="00A9496B"/>
    <w:rsid w:val="00A949B4"/>
    <w:rsid w:val="00A94D5B"/>
    <w:rsid w:val="00A96D61"/>
    <w:rsid w:val="00A9778E"/>
    <w:rsid w:val="00A97D55"/>
    <w:rsid w:val="00A97F1B"/>
    <w:rsid w:val="00A97F57"/>
    <w:rsid w:val="00AA0583"/>
    <w:rsid w:val="00AA065F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132A"/>
    <w:rsid w:val="00AB1B04"/>
    <w:rsid w:val="00AB203F"/>
    <w:rsid w:val="00AB21F1"/>
    <w:rsid w:val="00AB2A8B"/>
    <w:rsid w:val="00AB3199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D0"/>
    <w:rsid w:val="00AD3381"/>
    <w:rsid w:val="00AD3D1C"/>
    <w:rsid w:val="00AD5926"/>
    <w:rsid w:val="00AD626E"/>
    <w:rsid w:val="00AD62D0"/>
    <w:rsid w:val="00AD6C93"/>
    <w:rsid w:val="00AD7A6C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E17"/>
    <w:rsid w:val="00AF463E"/>
    <w:rsid w:val="00AF4A19"/>
    <w:rsid w:val="00AF4E66"/>
    <w:rsid w:val="00AF58B1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978"/>
    <w:rsid w:val="00B05B0C"/>
    <w:rsid w:val="00B0691A"/>
    <w:rsid w:val="00B071CF"/>
    <w:rsid w:val="00B07764"/>
    <w:rsid w:val="00B077F2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5337"/>
    <w:rsid w:val="00B653CA"/>
    <w:rsid w:val="00B659AA"/>
    <w:rsid w:val="00B65A41"/>
    <w:rsid w:val="00B6648F"/>
    <w:rsid w:val="00B66DA9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B8B"/>
    <w:rsid w:val="00BA4BFB"/>
    <w:rsid w:val="00BA53FA"/>
    <w:rsid w:val="00BA5442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79B1"/>
    <w:rsid w:val="00BC7C54"/>
    <w:rsid w:val="00BC7E60"/>
    <w:rsid w:val="00BD0B6D"/>
    <w:rsid w:val="00BD0F3C"/>
    <w:rsid w:val="00BD0F96"/>
    <w:rsid w:val="00BD12D1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A9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DF5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27BD"/>
    <w:rsid w:val="00C32F4E"/>
    <w:rsid w:val="00C32FF4"/>
    <w:rsid w:val="00C34873"/>
    <w:rsid w:val="00C34C19"/>
    <w:rsid w:val="00C3506B"/>
    <w:rsid w:val="00C352B8"/>
    <w:rsid w:val="00C3535F"/>
    <w:rsid w:val="00C359FB"/>
    <w:rsid w:val="00C35B4A"/>
    <w:rsid w:val="00C36C18"/>
    <w:rsid w:val="00C36C99"/>
    <w:rsid w:val="00C36E67"/>
    <w:rsid w:val="00C3770B"/>
    <w:rsid w:val="00C37AEB"/>
    <w:rsid w:val="00C416D9"/>
    <w:rsid w:val="00C41E03"/>
    <w:rsid w:val="00C427FA"/>
    <w:rsid w:val="00C432BD"/>
    <w:rsid w:val="00C433C1"/>
    <w:rsid w:val="00C43FCF"/>
    <w:rsid w:val="00C45014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9B"/>
    <w:rsid w:val="00C7505F"/>
    <w:rsid w:val="00C7539B"/>
    <w:rsid w:val="00C75518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31F2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7780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B9C"/>
    <w:rsid w:val="00CB1F13"/>
    <w:rsid w:val="00CB23A9"/>
    <w:rsid w:val="00CB2A0C"/>
    <w:rsid w:val="00CB2EF4"/>
    <w:rsid w:val="00CB2F47"/>
    <w:rsid w:val="00CB39A2"/>
    <w:rsid w:val="00CB3FED"/>
    <w:rsid w:val="00CB494F"/>
    <w:rsid w:val="00CB5102"/>
    <w:rsid w:val="00CB5448"/>
    <w:rsid w:val="00CB635B"/>
    <w:rsid w:val="00CB6576"/>
    <w:rsid w:val="00CB699F"/>
    <w:rsid w:val="00CB6AE6"/>
    <w:rsid w:val="00CC0983"/>
    <w:rsid w:val="00CC1811"/>
    <w:rsid w:val="00CC1A47"/>
    <w:rsid w:val="00CC1C81"/>
    <w:rsid w:val="00CC2023"/>
    <w:rsid w:val="00CC274C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B14"/>
    <w:rsid w:val="00D14C49"/>
    <w:rsid w:val="00D150CE"/>
    <w:rsid w:val="00D151AB"/>
    <w:rsid w:val="00D15764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5A0C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1540"/>
    <w:rsid w:val="00DD21EC"/>
    <w:rsid w:val="00DD29C4"/>
    <w:rsid w:val="00DD2A06"/>
    <w:rsid w:val="00DD2CD3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2CE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ACC"/>
    <w:rsid w:val="00E17BE3"/>
    <w:rsid w:val="00E204D9"/>
    <w:rsid w:val="00E2095D"/>
    <w:rsid w:val="00E209D3"/>
    <w:rsid w:val="00E20CBA"/>
    <w:rsid w:val="00E20EF1"/>
    <w:rsid w:val="00E214EA"/>
    <w:rsid w:val="00E22E24"/>
    <w:rsid w:val="00E23774"/>
    <w:rsid w:val="00E23ECE"/>
    <w:rsid w:val="00E24A71"/>
    <w:rsid w:val="00E256F8"/>
    <w:rsid w:val="00E25D03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2B71"/>
    <w:rsid w:val="00E83137"/>
    <w:rsid w:val="00E84A15"/>
    <w:rsid w:val="00E84F38"/>
    <w:rsid w:val="00E850C9"/>
    <w:rsid w:val="00E85850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55E"/>
    <w:rsid w:val="00E9183B"/>
    <w:rsid w:val="00E91A63"/>
    <w:rsid w:val="00E9282F"/>
    <w:rsid w:val="00E929C1"/>
    <w:rsid w:val="00E92A49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3938"/>
    <w:rsid w:val="00EA3D61"/>
    <w:rsid w:val="00EA48EF"/>
    <w:rsid w:val="00EA4C00"/>
    <w:rsid w:val="00EA51EA"/>
    <w:rsid w:val="00EA6270"/>
    <w:rsid w:val="00EA63A4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BE"/>
    <w:rsid w:val="00EC26BA"/>
    <w:rsid w:val="00EC2AD4"/>
    <w:rsid w:val="00EC3093"/>
    <w:rsid w:val="00EC3A59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CB7"/>
    <w:rsid w:val="00ED1D26"/>
    <w:rsid w:val="00ED1F4E"/>
    <w:rsid w:val="00ED2271"/>
    <w:rsid w:val="00ED2750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BC3"/>
    <w:rsid w:val="00EE2DB1"/>
    <w:rsid w:val="00EE37F3"/>
    <w:rsid w:val="00EE3E5D"/>
    <w:rsid w:val="00EE489D"/>
    <w:rsid w:val="00EE4B75"/>
    <w:rsid w:val="00EE5885"/>
    <w:rsid w:val="00EE63C0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58"/>
    <w:rsid w:val="00EF29D7"/>
    <w:rsid w:val="00EF3441"/>
    <w:rsid w:val="00EF3450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4E2"/>
    <w:rsid w:val="00F345A4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B03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9F3"/>
    <w:rsid w:val="00FD6AFF"/>
    <w:rsid w:val="00FD6CDF"/>
    <w:rsid w:val="00FD779D"/>
    <w:rsid w:val="00FD790E"/>
    <w:rsid w:val="00FD7C48"/>
    <w:rsid w:val="00FE0AB4"/>
    <w:rsid w:val="00FE13DE"/>
    <w:rsid w:val="00FE1586"/>
    <w:rsid w:val="00FE19BF"/>
    <w:rsid w:val="00FE1B2C"/>
    <w:rsid w:val="00FE253A"/>
    <w:rsid w:val="00FE35A8"/>
    <w:rsid w:val="00FE3957"/>
    <w:rsid w:val="00FE3B65"/>
    <w:rsid w:val="00FE3B8A"/>
    <w:rsid w:val="00FE3BC4"/>
    <w:rsid w:val="00FE4034"/>
    <w:rsid w:val="00FE438C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DAB"/>
    <w:rsid w:val="00FF0152"/>
    <w:rsid w:val="00FF0C96"/>
    <w:rsid w:val="00FF0C9F"/>
    <w:rsid w:val="00FF0E3B"/>
    <w:rsid w:val="00FF0ED4"/>
    <w:rsid w:val="00FF1321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3F2EE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8A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Oświadczenie Wykonawcy o strukturze właścicielskiej i beneficjencie rzeczywistym.docx</dmsv2BaseFileName>
    <dmsv2BaseDisplayName xmlns="http://schemas.microsoft.com/sharepoint/v3">Załącznik nr 5 Oświadczenie Wykonawcy o strukturze właścicielskiej i beneficjencie rzeczywistym</dmsv2BaseDisplayName>
    <dmsv2SWPP2ObjectNumber xmlns="http://schemas.microsoft.com/sharepoint/v3">POST/EOD/EOD/BM/00150/2026                        </dmsv2SWPP2ObjectNumber>
    <dmsv2SWPP2SumMD5 xmlns="http://schemas.microsoft.com/sharepoint/v3">cf0fb90bda08e8e72cb8297f1779c50d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25110856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FJ3FSM7XJ42E-2014085795-17416</_dlc_DocId>
    <_dlc_DocIdUrl xmlns="a19cb1c7-c5c7-46d4-85ae-d83685407bba">
      <Url>https://swpp2.dms.gkpge.pl/sites/43/_layouts/15/DocIdRedir.aspx?ID=FJ3FSM7XJ42E-2014085795-17416</Url>
      <Description>FJ3FSM7XJ42E-2014085795-17416</Description>
    </_dlc_DocIdUrl>
  </documentManagement>
</p:properties>
</file>

<file path=customXml/itemProps1.xml><?xml version="1.0" encoding="utf-8"?>
<ds:datastoreItem xmlns:ds="http://schemas.openxmlformats.org/officeDocument/2006/customXml" ds:itemID="{87211A4F-E858-44E9-8502-769FD81ED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418D6-3C2B-41BE-9A79-B3546C195923}"/>
</file>

<file path=customXml/itemProps3.xml><?xml version="1.0" encoding="utf-8"?>
<ds:datastoreItem xmlns:ds="http://schemas.openxmlformats.org/officeDocument/2006/customXml" ds:itemID="{F8B88EE0-A9C6-43C1-B340-8D7882147F6C}"/>
</file>

<file path=customXml/itemProps4.xml><?xml version="1.0" encoding="utf-8"?>
<ds:datastoreItem xmlns:ds="http://schemas.openxmlformats.org/officeDocument/2006/customXml" ds:itemID="{D9C4E7C0-E92F-4BC4-A2CE-30DB810D6CF2}"/>
</file>

<file path=customXml/itemProps5.xml><?xml version="1.0" encoding="utf-8"?>
<ds:datastoreItem xmlns:ds="http://schemas.openxmlformats.org/officeDocument/2006/customXml" ds:itemID="{DEE40B77-F2EE-4D32-9729-B557C2560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2293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9</cp:revision>
  <cp:lastPrinted>2026-03-18T08:38:00Z</cp:lastPrinted>
  <dcterms:created xsi:type="dcterms:W3CDTF">2026-03-18T08:31:00Z</dcterms:created>
  <dcterms:modified xsi:type="dcterms:W3CDTF">2026-05-05T10:32:00Z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0x01018910003452D53324F55F4AB2C1F20D1AD9A758</vt:lpwstr>
  </property>
  <property fmtid="{D5CDD505-2E9C-101B-9397-08002B2CF9AE}" pid="10" name="_dlc_DocIdItemGuid">
    <vt:lpwstr>55591411-5851-4a16-a835-532bef102619</vt:lpwstr>
  </property>
</Properties>
</file>